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F5505" w:rsidRPr="00E742AB" w:rsidRDefault="00FF5505" w:rsidP="00FF5505">
      <w:pPr>
        <w:jc w:val="center"/>
        <w:rPr>
          <w:b/>
          <w:bCs/>
        </w:rPr>
      </w:pPr>
      <w:r w:rsidRPr="00E742AB">
        <w:rPr>
          <w:b/>
          <w:bCs/>
        </w:rPr>
        <w:t>Пояснительная записка</w:t>
      </w:r>
    </w:p>
    <w:p w:rsidR="00FF5505" w:rsidRPr="00E742AB" w:rsidRDefault="00FF5505" w:rsidP="00FF5505">
      <w:pPr>
        <w:jc w:val="center"/>
        <w:rPr>
          <w:b/>
          <w:bCs/>
        </w:rPr>
      </w:pPr>
      <w:r w:rsidRPr="00E742AB">
        <w:rPr>
          <w:b/>
          <w:bCs/>
        </w:rPr>
        <w:t xml:space="preserve">к проекту решения Думы города Югорска </w:t>
      </w:r>
    </w:p>
    <w:p w:rsidR="00FF5505" w:rsidRPr="00E742AB" w:rsidRDefault="00FF5505" w:rsidP="00FF5505">
      <w:pPr>
        <w:jc w:val="center"/>
        <w:rPr>
          <w:b/>
          <w:bCs/>
        </w:rPr>
      </w:pPr>
      <w:r w:rsidRPr="00E742AB">
        <w:rPr>
          <w:b/>
          <w:bCs/>
        </w:rPr>
        <w:t>«Об исполнени</w:t>
      </w:r>
      <w:r w:rsidR="00692C6E" w:rsidRPr="00E742AB">
        <w:rPr>
          <w:b/>
          <w:bCs/>
        </w:rPr>
        <w:t>и бюджета города Югорска за 201</w:t>
      </w:r>
      <w:r w:rsidR="00AA4881" w:rsidRPr="00E742AB">
        <w:rPr>
          <w:b/>
          <w:bCs/>
        </w:rPr>
        <w:t>8</w:t>
      </w:r>
      <w:r w:rsidRPr="00E742AB">
        <w:rPr>
          <w:b/>
          <w:bCs/>
        </w:rPr>
        <w:t xml:space="preserve"> год»</w:t>
      </w:r>
    </w:p>
    <w:p w:rsidR="00FF5505" w:rsidRPr="00E742AB" w:rsidRDefault="00FF5505" w:rsidP="00FF5505">
      <w:pPr>
        <w:jc w:val="center"/>
        <w:rPr>
          <w:b/>
        </w:rPr>
      </w:pPr>
    </w:p>
    <w:p w:rsidR="007E5A14" w:rsidRPr="00E742AB" w:rsidRDefault="00FF5505" w:rsidP="007E5A14">
      <w:pPr>
        <w:ind w:firstLine="709"/>
        <w:jc w:val="both"/>
        <w:rPr>
          <w:bCs/>
        </w:rPr>
      </w:pPr>
      <w:r w:rsidRPr="00E742AB">
        <w:t>Проект решения Думы города Югорска «Об исполнении бюджета города Югорска за 201</w:t>
      </w:r>
      <w:r w:rsidR="00AA4881" w:rsidRPr="00E742AB">
        <w:t>8</w:t>
      </w:r>
      <w:r w:rsidRPr="00E742AB">
        <w:t xml:space="preserve"> год» подготовлен в соответствии </w:t>
      </w:r>
      <w:r w:rsidR="007E5A14" w:rsidRPr="00E742AB">
        <w:rPr>
          <w:bCs/>
        </w:rPr>
        <w:t>со статьями 264.5</w:t>
      </w:r>
      <w:r w:rsidR="007E5A14" w:rsidRPr="00E742AB">
        <w:rPr>
          <w:bCs/>
          <w:vertAlign w:val="superscript"/>
        </w:rPr>
        <w:t xml:space="preserve"> </w:t>
      </w:r>
      <w:r w:rsidR="007E5A14" w:rsidRPr="00E742AB">
        <w:rPr>
          <w:bCs/>
        </w:rPr>
        <w:t>и 264.6 Бюджетного кодекса Российской Федерации, подпунктом 2 пункта 1 статьи 19, статьей 41 Устава города Югорска, разделом 9 Положения об отдельных вопросах организации и осуществления бюджетного</w:t>
      </w:r>
      <w:r w:rsidR="00D82248" w:rsidRPr="00E742AB">
        <w:rPr>
          <w:bCs/>
        </w:rPr>
        <w:t xml:space="preserve"> </w:t>
      </w:r>
      <w:r w:rsidR="007E5A14" w:rsidRPr="00E742AB">
        <w:rPr>
          <w:bCs/>
        </w:rPr>
        <w:t>процесса в городе Югорске, утвержденного решением Думы города Югорска от 26.09.2013 №</w:t>
      </w:r>
      <w:r w:rsidR="00D82248" w:rsidRPr="00E742AB">
        <w:rPr>
          <w:bCs/>
        </w:rPr>
        <w:t> </w:t>
      </w:r>
      <w:r w:rsidR="007E5A14" w:rsidRPr="00E742AB">
        <w:rPr>
          <w:bCs/>
        </w:rPr>
        <w:t>48 (с изменениями от 24.04.2014 №</w:t>
      </w:r>
      <w:r w:rsidR="003F4335" w:rsidRPr="00E742AB">
        <w:rPr>
          <w:bCs/>
        </w:rPr>
        <w:t> 32, от </w:t>
      </w:r>
      <w:r w:rsidR="00D82248" w:rsidRPr="00E742AB">
        <w:rPr>
          <w:bCs/>
        </w:rPr>
        <w:t>07.10.2014 № 68, от 18.11.2014 № </w:t>
      </w:r>
      <w:r w:rsidR="007E5A14" w:rsidRPr="00E742AB">
        <w:rPr>
          <w:bCs/>
        </w:rPr>
        <w:t xml:space="preserve">72, </w:t>
      </w:r>
      <w:r w:rsidR="007E5A14" w:rsidRPr="00E742AB">
        <w:t>от 02.06.2015 №</w:t>
      </w:r>
      <w:r w:rsidR="00D82248" w:rsidRPr="00E742AB">
        <w:t> </w:t>
      </w:r>
      <w:r w:rsidR="007E5A14" w:rsidRPr="00E742AB">
        <w:t>35, от 29.10.2015 №</w:t>
      </w:r>
      <w:r w:rsidR="003F4335" w:rsidRPr="00E742AB">
        <w:t> 78, от </w:t>
      </w:r>
      <w:r w:rsidR="00D82248" w:rsidRPr="00E742AB">
        <w:t>26.11.2015 № 85, от 23.06.2016 № </w:t>
      </w:r>
      <w:r w:rsidR="007E5A14" w:rsidRPr="00E742AB">
        <w:t xml:space="preserve">51, </w:t>
      </w:r>
      <w:r w:rsidR="00247C1A" w:rsidRPr="00E742AB">
        <w:t xml:space="preserve">от </w:t>
      </w:r>
      <w:r w:rsidR="007E5A14" w:rsidRPr="00E742AB">
        <w:t xml:space="preserve">13.09.2016 № 71, </w:t>
      </w:r>
      <w:r w:rsidR="00D82248" w:rsidRPr="00E742AB">
        <w:t>от </w:t>
      </w:r>
      <w:r w:rsidR="007E5A14" w:rsidRPr="00E742AB">
        <w:t>23.12.2016 №</w:t>
      </w:r>
      <w:r w:rsidR="00D82248" w:rsidRPr="00E742AB">
        <w:t> </w:t>
      </w:r>
      <w:r w:rsidR="007E5A14" w:rsidRPr="00E742AB">
        <w:t>114</w:t>
      </w:r>
      <w:r w:rsidR="00D82248" w:rsidRPr="00E742AB">
        <w:t xml:space="preserve">, </w:t>
      </w:r>
      <w:r w:rsidR="003F4335" w:rsidRPr="00E742AB">
        <w:t>от </w:t>
      </w:r>
      <w:r w:rsidR="00D82248" w:rsidRPr="00E742AB">
        <w:t>30.05.2017 № 46, от 31.10.2017 № 90</w:t>
      </w:r>
      <w:r w:rsidR="00AA4881" w:rsidRPr="00E742AB">
        <w:t>, от 27.11.2018 № 83</w:t>
      </w:r>
      <w:r w:rsidR="007E5A14" w:rsidRPr="00E742AB">
        <w:rPr>
          <w:bCs/>
        </w:rPr>
        <w:t>).</w:t>
      </w:r>
    </w:p>
    <w:p w:rsidR="00FF5505" w:rsidRPr="00E742AB" w:rsidRDefault="00FF5505" w:rsidP="00FF5505">
      <w:pPr>
        <w:ind w:firstLine="709"/>
        <w:jc w:val="both"/>
      </w:pPr>
      <w:r w:rsidRPr="00E742AB">
        <w:t>Отчет об исполнении бюджета город</w:t>
      </w:r>
      <w:r w:rsidR="009921E0" w:rsidRPr="00E742AB">
        <w:t xml:space="preserve">а Югорска (далее – бюджет </w:t>
      </w:r>
      <w:r w:rsidRPr="00E742AB">
        <w:t>города) за 201</w:t>
      </w:r>
      <w:r w:rsidR="00AA4881" w:rsidRPr="00E742AB">
        <w:t>8</w:t>
      </w:r>
      <w:r w:rsidRPr="00E742AB">
        <w:t xml:space="preserve"> год сформирован на основании сводной бюджетной отчетности соответствующих главных администраторов бюджетных средств. </w:t>
      </w:r>
    </w:p>
    <w:p w:rsidR="00FF5505" w:rsidRPr="00E742AB" w:rsidRDefault="00C3189C" w:rsidP="00FF5505">
      <w:pPr>
        <w:ind w:firstLine="709"/>
        <w:jc w:val="both"/>
      </w:pPr>
      <w:r w:rsidRPr="00E742AB">
        <w:t>Бюджет города Югорска на 201</w:t>
      </w:r>
      <w:r w:rsidR="00AA4881" w:rsidRPr="00E742AB">
        <w:t>8</w:t>
      </w:r>
      <w:r w:rsidRPr="00E742AB">
        <w:t xml:space="preserve"> год</w:t>
      </w:r>
      <w:r w:rsidR="00277D59" w:rsidRPr="00E742AB">
        <w:t xml:space="preserve"> и на плановый период 201</w:t>
      </w:r>
      <w:r w:rsidR="00AA4881" w:rsidRPr="00E742AB">
        <w:t>9</w:t>
      </w:r>
      <w:r w:rsidR="00277D59" w:rsidRPr="00E742AB">
        <w:t xml:space="preserve"> и 20</w:t>
      </w:r>
      <w:r w:rsidR="00AA4881" w:rsidRPr="00E742AB">
        <w:t>20</w:t>
      </w:r>
      <w:r w:rsidR="00277D59" w:rsidRPr="00E742AB">
        <w:t xml:space="preserve"> годов</w:t>
      </w:r>
      <w:r w:rsidRPr="00E742AB">
        <w:t xml:space="preserve"> утвержден решением Думы города Югорска от </w:t>
      </w:r>
      <w:r w:rsidR="00AA4881" w:rsidRPr="00E742AB">
        <w:t>19</w:t>
      </w:r>
      <w:r w:rsidRPr="00E742AB">
        <w:t>.12.201</w:t>
      </w:r>
      <w:r w:rsidR="00AA4881" w:rsidRPr="00E742AB">
        <w:t>7</w:t>
      </w:r>
      <w:r w:rsidRPr="00E742AB">
        <w:t xml:space="preserve"> № </w:t>
      </w:r>
      <w:r w:rsidR="00277D59" w:rsidRPr="00E742AB">
        <w:t>1</w:t>
      </w:r>
      <w:r w:rsidR="00AA4881" w:rsidRPr="00E742AB">
        <w:t>07</w:t>
      </w:r>
      <w:r w:rsidRPr="00E742AB">
        <w:t xml:space="preserve"> «</w:t>
      </w:r>
      <w:r w:rsidR="00277D59" w:rsidRPr="00E742AB">
        <w:t>О бюджете города Югорска на 201</w:t>
      </w:r>
      <w:r w:rsidR="00AA4881" w:rsidRPr="00E742AB">
        <w:t>8</w:t>
      </w:r>
      <w:r w:rsidRPr="00E742AB">
        <w:t xml:space="preserve"> год</w:t>
      </w:r>
      <w:r w:rsidR="00277D59" w:rsidRPr="00E742AB">
        <w:t xml:space="preserve"> и на плановый период 201</w:t>
      </w:r>
      <w:r w:rsidR="00AA4881" w:rsidRPr="00E742AB">
        <w:t>9</w:t>
      </w:r>
      <w:r w:rsidR="00277D59" w:rsidRPr="00E742AB">
        <w:t xml:space="preserve"> и 20</w:t>
      </w:r>
      <w:r w:rsidR="00AA4881" w:rsidRPr="00E742AB">
        <w:t>20</w:t>
      </w:r>
      <w:r w:rsidR="00277D59" w:rsidRPr="00E742AB">
        <w:t xml:space="preserve"> годов</w:t>
      </w:r>
      <w:r w:rsidRPr="00E742AB">
        <w:t xml:space="preserve">» </w:t>
      </w:r>
      <w:r w:rsidR="00FF5505" w:rsidRPr="00E742AB">
        <w:t xml:space="preserve">по доходам в сумме </w:t>
      </w:r>
      <w:r w:rsidR="00E34B1F" w:rsidRPr="00E742AB">
        <w:t>2 778 861,0</w:t>
      </w:r>
      <w:r w:rsidR="00FF5505" w:rsidRPr="00E742AB">
        <w:t xml:space="preserve"> тыс. рублей, по расходам в сумме </w:t>
      </w:r>
      <w:r w:rsidR="00406A13" w:rsidRPr="00E742AB">
        <w:t>2</w:t>
      </w:r>
      <w:r w:rsidR="000106AA" w:rsidRPr="00E742AB">
        <w:t> 864 971</w:t>
      </w:r>
      <w:r w:rsidR="00406A13" w:rsidRPr="00E742AB">
        <w:t>,</w:t>
      </w:r>
      <w:r w:rsidR="000106AA" w:rsidRPr="00E742AB">
        <w:t>2</w:t>
      </w:r>
      <w:r w:rsidR="00FF5505" w:rsidRPr="00E742AB">
        <w:t xml:space="preserve"> тыс. рублей с превышением расходов над доходами (дефицит бюджета города Югорска) в сумме </w:t>
      </w:r>
      <w:r w:rsidR="00C27DAE" w:rsidRPr="00E742AB">
        <w:t xml:space="preserve">(-) </w:t>
      </w:r>
      <w:r w:rsidR="00D74F92" w:rsidRPr="00E742AB">
        <w:t>86 110,2</w:t>
      </w:r>
      <w:r w:rsidR="00FF5505" w:rsidRPr="00E742AB">
        <w:t xml:space="preserve"> тыс. рублей. </w:t>
      </w:r>
    </w:p>
    <w:p w:rsidR="00FF5505" w:rsidRPr="00E742AB" w:rsidRDefault="007D1BC0" w:rsidP="007D1BC0">
      <w:pPr>
        <w:ind w:firstLine="709"/>
        <w:jc w:val="both"/>
      </w:pPr>
      <w:r w:rsidRPr="00E742AB">
        <w:t xml:space="preserve">В течение отчетного года принято </w:t>
      </w:r>
      <w:r w:rsidR="00406A13" w:rsidRPr="00E742AB">
        <w:t>4</w:t>
      </w:r>
      <w:r w:rsidRPr="00E742AB">
        <w:t xml:space="preserve"> решени</w:t>
      </w:r>
      <w:r w:rsidR="00406A13" w:rsidRPr="00E742AB">
        <w:t>я</w:t>
      </w:r>
      <w:r w:rsidRPr="00E742AB">
        <w:t xml:space="preserve"> Думы города Югорска о внесении изменений в бюджет города (решения Думы города Югорска от </w:t>
      </w:r>
      <w:r w:rsidR="000106AA" w:rsidRPr="00E742AB">
        <w:t>19</w:t>
      </w:r>
      <w:r w:rsidR="00B6245F" w:rsidRPr="00E742AB">
        <w:t>.0</w:t>
      </w:r>
      <w:r w:rsidR="000106AA" w:rsidRPr="00E742AB">
        <w:t>4.2018</w:t>
      </w:r>
      <w:r w:rsidR="00B6245F" w:rsidRPr="00E742AB">
        <w:t xml:space="preserve"> № </w:t>
      </w:r>
      <w:r w:rsidR="000106AA" w:rsidRPr="00E742AB">
        <w:t>2</w:t>
      </w:r>
      <w:r w:rsidR="00B6245F" w:rsidRPr="00E742AB">
        <w:t>3</w:t>
      </w:r>
      <w:r w:rsidRPr="00E742AB">
        <w:t xml:space="preserve">, от </w:t>
      </w:r>
      <w:r w:rsidR="000106AA" w:rsidRPr="00E742AB">
        <w:t>25</w:t>
      </w:r>
      <w:r w:rsidR="00B6245F" w:rsidRPr="00E742AB">
        <w:t>.0</w:t>
      </w:r>
      <w:r w:rsidR="000106AA" w:rsidRPr="00E742AB">
        <w:t>9</w:t>
      </w:r>
      <w:r w:rsidR="00B6245F" w:rsidRPr="00E742AB">
        <w:t>.201</w:t>
      </w:r>
      <w:r w:rsidR="000106AA" w:rsidRPr="00E742AB">
        <w:t>8</w:t>
      </w:r>
      <w:r w:rsidR="00B6245F" w:rsidRPr="00E742AB">
        <w:t xml:space="preserve"> № </w:t>
      </w:r>
      <w:r w:rsidR="000106AA" w:rsidRPr="00E742AB">
        <w:t>61</w:t>
      </w:r>
      <w:r w:rsidR="00B6245F" w:rsidRPr="00E742AB">
        <w:t>,</w:t>
      </w:r>
      <w:r w:rsidRPr="00E742AB">
        <w:t xml:space="preserve"> от </w:t>
      </w:r>
      <w:r w:rsidR="000106AA" w:rsidRPr="00E742AB">
        <w:t>27</w:t>
      </w:r>
      <w:r w:rsidR="00B6245F" w:rsidRPr="00E742AB">
        <w:t>.1</w:t>
      </w:r>
      <w:r w:rsidR="000106AA" w:rsidRPr="00E742AB">
        <w:t>1</w:t>
      </w:r>
      <w:r w:rsidR="00B6245F" w:rsidRPr="00E742AB">
        <w:t>.201</w:t>
      </w:r>
      <w:r w:rsidR="000106AA" w:rsidRPr="00E742AB">
        <w:t>8</w:t>
      </w:r>
      <w:r w:rsidRPr="00E742AB">
        <w:t xml:space="preserve"> № </w:t>
      </w:r>
      <w:r w:rsidR="000106AA" w:rsidRPr="00E742AB">
        <w:t>82</w:t>
      </w:r>
      <w:r w:rsidR="00B6245F" w:rsidRPr="00E742AB">
        <w:t>, от 2</w:t>
      </w:r>
      <w:r w:rsidR="000106AA" w:rsidRPr="00E742AB">
        <w:t>5</w:t>
      </w:r>
      <w:r w:rsidR="00B6245F" w:rsidRPr="00E742AB">
        <w:t>.12.201</w:t>
      </w:r>
      <w:r w:rsidR="000106AA" w:rsidRPr="00E742AB">
        <w:t>8</w:t>
      </w:r>
      <w:r w:rsidR="00B6245F" w:rsidRPr="00E742AB">
        <w:t xml:space="preserve"> № </w:t>
      </w:r>
      <w:r w:rsidR="000106AA" w:rsidRPr="00E742AB">
        <w:t>92</w:t>
      </w:r>
      <w:r w:rsidRPr="00E742AB">
        <w:t>)</w:t>
      </w:r>
      <w:r w:rsidR="00FF5505" w:rsidRPr="00E742AB">
        <w:t>, в результате чего утверждены следующие основные характеристики бюджета города Югорска:</w:t>
      </w:r>
    </w:p>
    <w:p w:rsidR="00FF5505" w:rsidRPr="00E742AB" w:rsidRDefault="00BD6A3D" w:rsidP="00FF5505">
      <w:pPr>
        <w:autoSpaceDE w:val="0"/>
        <w:autoSpaceDN w:val="0"/>
        <w:adjustRightInd w:val="0"/>
        <w:ind w:firstLine="709"/>
        <w:jc w:val="both"/>
      </w:pPr>
      <w:r w:rsidRPr="00E742AB">
        <w:t>д</w:t>
      </w:r>
      <w:r w:rsidR="00FF5505" w:rsidRPr="00E742AB">
        <w:t>оходы</w:t>
      </w:r>
      <w:r w:rsidRPr="00E742AB">
        <w:t xml:space="preserve"> </w:t>
      </w:r>
      <w:r w:rsidR="00912FC8" w:rsidRPr="00E742AB">
        <w:t>–</w:t>
      </w:r>
      <w:r w:rsidR="00FF5505" w:rsidRPr="00E742AB">
        <w:t xml:space="preserve"> </w:t>
      </w:r>
      <w:r w:rsidR="00D74F92" w:rsidRPr="00E742AB">
        <w:t>3 808 589,5</w:t>
      </w:r>
      <w:r w:rsidR="00FF5505" w:rsidRPr="00E742AB">
        <w:t xml:space="preserve"> тыс. рублей (прирост к первоначальному плану составил </w:t>
      </w:r>
      <w:r w:rsidR="00D74F92" w:rsidRPr="00E742AB">
        <w:t>1 029 728,5</w:t>
      </w:r>
      <w:r w:rsidR="00FF5505" w:rsidRPr="00E742AB">
        <w:t xml:space="preserve"> тыс. рублей, или </w:t>
      </w:r>
      <w:r w:rsidR="00D74F92" w:rsidRPr="00E742AB">
        <w:t>37,1</w:t>
      </w:r>
      <w:r w:rsidR="00FF5505" w:rsidRPr="00E742AB">
        <w:t>%);</w:t>
      </w:r>
    </w:p>
    <w:p w:rsidR="00FF5505" w:rsidRPr="00E742AB" w:rsidRDefault="00FF5505" w:rsidP="00FF5505">
      <w:pPr>
        <w:autoSpaceDE w:val="0"/>
        <w:autoSpaceDN w:val="0"/>
        <w:adjustRightInd w:val="0"/>
        <w:ind w:firstLine="709"/>
        <w:jc w:val="both"/>
      </w:pPr>
      <w:r w:rsidRPr="00E742AB">
        <w:t>расходы</w:t>
      </w:r>
      <w:r w:rsidR="00BD6A3D" w:rsidRPr="00E742AB">
        <w:t xml:space="preserve"> </w:t>
      </w:r>
      <w:r w:rsidR="00B6245F" w:rsidRPr="00E742AB">
        <w:t>–</w:t>
      </w:r>
      <w:r w:rsidRPr="00E742AB">
        <w:t xml:space="preserve"> </w:t>
      </w:r>
      <w:r w:rsidR="00B6245F" w:rsidRPr="00E742AB">
        <w:t>3 </w:t>
      </w:r>
      <w:r w:rsidR="00F7774E" w:rsidRPr="00E742AB">
        <w:t>833</w:t>
      </w:r>
      <w:r w:rsidR="00B6245F" w:rsidRPr="00E742AB">
        <w:t> </w:t>
      </w:r>
      <w:r w:rsidR="00F7774E" w:rsidRPr="00E742AB">
        <w:t>069</w:t>
      </w:r>
      <w:r w:rsidR="00B6245F" w:rsidRPr="00E742AB">
        <w:t>,</w:t>
      </w:r>
      <w:r w:rsidR="00F7774E" w:rsidRPr="00E742AB">
        <w:t>1</w:t>
      </w:r>
      <w:r w:rsidRPr="00E742AB">
        <w:t xml:space="preserve"> тыс. рублей (прирост к первоначальному плану составил </w:t>
      </w:r>
      <w:r w:rsidR="00F7774E" w:rsidRPr="00E742AB">
        <w:t>968 097</w:t>
      </w:r>
      <w:r w:rsidR="00B6245F" w:rsidRPr="00E742AB">
        <w:t>,</w:t>
      </w:r>
      <w:r w:rsidR="00F7774E" w:rsidRPr="00E742AB">
        <w:t>9</w:t>
      </w:r>
      <w:r w:rsidR="007D1BC0" w:rsidRPr="00E742AB">
        <w:t xml:space="preserve"> </w:t>
      </w:r>
      <w:r w:rsidRPr="00E742AB">
        <w:t xml:space="preserve">тыс. рублей, или </w:t>
      </w:r>
      <w:r w:rsidR="00F7774E" w:rsidRPr="00E742AB">
        <w:t>33</w:t>
      </w:r>
      <w:r w:rsidR="00B6245F" w:rsidRPr="00E742AB">
        <w:t>,</w:t>
      </w:r>
      <w:r w:rsidR="00F7774E" w:rsidRPr="00E742AB">
        <w:t>8</w:t>
      </w:r>
      <w:r w:rsidRPr="00E742AB">
        <w:t>%);</w:t>
      </w:r>
    </w:p>
    <w:p w:rsidR="00FF5505" w:rsidRPr="00E742AB" w:rsidRDefault="00EE61BA" w:rsidP="00D74F92">
      <w:pPr>
        <w:ind w:firstLine="709"/>
        <w:jc w:val="both"/>
      </w:pPr>
      <w:r w:rsidRPr="00E742AB">
        <w:t>дефицит в сумме</w:t>
      </w:r>
      <w:r w:rsidR="00BD6A3D" w:rsidRPr="00E742AB">
        <w:t xml:space="preserve"> </w:t>
      </w:r>
      <w:r w:rsidRPr="00E742AB">
        <w:t>(-)</w:t>
      </w:r>
      <w:r w:rsidR="00FF5505" w:rsidRPr="00E742AB">
        <w:t xml:space="preserve"> </w:t>
      </w:r>
      <w:r w:rsidR="00D74F92" w:rsidRPr="00E742AB">
        <w:t>24 479,6</w:t>
      </w:r>
      <w:r w:rsidR="00FF5505" w:rsidRPr="00E742AB">
        <w:t xml:space="preserve"> тыс. рублей (</w:t>
      </w:r>
      <w:r w:rsidRPr="00E742AB">
        <w:t>снижение</w:t>
      </w:r>
      <w:r w:rsidR="00FF5505" w:rsidRPr="00E742AB">
        <w:t xml:space="preserve"> к первоначальному плану составил</w:t>
      </w:r>
      <w:r w:rsidRPr="00E742AB">
        <w:t>о</w:t>
      </w:r>
      <w:r w:rsidR="00A37756" w:rsidRPr="00E742AB">
        <w:t xml:space="preserve"> </w:t>
      </w:r>
      <w:r w:rsidR="00D74F92" w:rsidRPr="00E742AB">
        <w:t>61 630,6</w:t>
      </w:r>
      <w:r w:rsidR="00FF5505" w:rsidRPr="00E742AB">
        <w:t xml:space="preserve"> тыс. рублей).</w:t>
      </w:r>
    </w:p>
    <w:p w:rsidR="00AD2537" w:rsidRPr="00E742AB" w:rsidRDefault="00AD2537" w:rsidP="00FF5505">
      <w:pPr>
        <w:autoSpaceDE w:val="0"/>
        <w:autoSpaceDN w:val="0"/>
        <w:adjustRightInd w:val="0"/>
        <w:ind w:firstLine="709"/>
        <w:jc w:val="both"/>
      </w:pPr>
      <w:r w:rsidRPr="00E742AB">
        <w:t xml:space="preserve">Информация о внесённых изменениях в решение Думы города Югорска от </w:t>
      </w:r>
      <w:r w:rsidR="007F0283" w:rsidRPr="00E742AB">
        <w:t>19</w:t>
      </w:r>
      <w:r w:rsidRPr="00E742AB">
        <w:t>.12.201</w:t>
      </w:r>
      <w:r w:rsidR="007F0283" w:rsidRPr="00E742AB">
        <w:t>7</w:t>
      </w:r>
      <w:r w:rsidRPr="00E742AB">
        <w:t xml:space="preserve"> № 1</w:t>
      </w:r>
      <w:r w:rsidR="007F0283" w:rsidRPr="00E742AB">
        <w:t>07</w:t>
      </w:r>
      <w:r w:rsidRPr="00E742AB">
        <w:t xml:space="preserve"> «О бюджете города Югорска на 201</w:t>
      </w:r>
      <w:r w:rsidR="007F0283" w:rsidRPr="00E742AB">
        <w:t>8</w:t>
      </w:r>
      <w:r w:rsidRPr="00E742AB">
        <w:t xml:space="preserve"> год и на плановый период 201</w:t>
      </w:r>
      <w:r w:rsidR="007F0283" w:rsidRPr="00E742AB">
        <w:t>9</w:t>
      </w:r>
      <w:r w:rsidRPr="00E742AB">
        <w:t xml:space="preserve"> и 20</w:t>
      </w:r>
      <w:r w:rsidR="007F0283" w:rsidRPr="00E742AB">
        <w:t>20</w:t>
      </w:r>
      <w:r w:rsidRPr="00E742AB">
        <w:t xml:space="preserve"> годов» за 201</w:t>
      </w:r>
      <w:r w:rsidR="007F0283" w:rsidRPr="00E742AB">
        <w:t>8</w:t>
      </w:r>
      <w:r w:rsidRPr="00E742AB">
        <w:t xml:space="preserve"> год </w:t>
      </w:r>
      <w:r w:rsidRPr="003A4D49">
        <w:t>представлена в приложении 1 к настоящей</w:t>
      </w:r>
      <w:r w:rsidRPr="00E742AB">
        <w:t xml:space="preserve"> пояснительной записке.</w:t>
      </w:r>
    </w:p>
    <w:p w:rsidR="009C7E32" w:rsidRPr="00E742AB" w:rsidRDefault="009C7E32" w:rsidP="009771FB">
      <w:pPr>
        <w:ind w:firstLine="709"/>
        <w:jc w:val="both"/>
      </w:pPr>
      <w:r w:rsidRPr="00DE0AC4">
        <w:t>В декабре 201</w:t>
      </w:r>
      <w:r w:rsidR="00E91962" w:rsidRPr="00DE0AC4">
        <w:t>8</w:t>
      </w:r>
      <w:r w:rsidRPr="00DE0AC4">
        <w:t xml:space="preserve"> года, руководствуясь статьями 217, 232 Бюджетного кодекса Российской Федерации и пунктом 21 решения Думы города Югорска от 1</w:t>
      </w:r>
      <w:r w:rsidR="00E91962" w:rsidRPr="00DE0AC4">
        <w:t>9</w:t>
      </w:r>
      <w:r w:rsidRPr="00DE0AC4">
        <w:t>.12.201</w:t>
      </w:r>
      <w:r w:rsidR="00E91962" w:rsidRPr="00DE0AC4">
        <w:t>7</w:t>
      </w:r>
      <w:r w:rsidR="00034AE9">
        <w:t xml:space="preserve"> </w:t>
      </w:r>
      <w:r w:rsidRPr="00DE0AC4">
        <w:t>№</w:t>
      </w:r>
      <w:r w:rsidR="00034AE9">
        <w:t> </w:t>
      </w:r>
      <w:r w:rsidR="00E91962" w:rsidRPr="00DE0AC4">
        <w:t>107</w:t>
      </w:r>
      <w:r w:rsidRPr="00DE0AC4">
        <w:t xml:space="preserve"> «О бюджете города Югорска на 201</w:t>
      </w:r>
      <w:r w:rsidR="00E91962" w:rsidRPr="00DE0AC4">
        <w:t>8</w:t>
      </w:r>
      <w:r w:rsidRPr="00DE0AC4">
        <w:t xml:space="preserve"> год и на плановый период 201</w:t>
      </w:r>
      <w:r w:rsidR="00E91962" w:rsidRPr="00DE0AC4">
        <w:t>9</w:t>
      </w:r>
      <w:r w:rsidRPr="00DE0AC4">
        <w:t xml:space="preserve"> и 20</w:t>
      </w:r>
      <w:r w:rsidR="00E91962" w:rsidRPr="00DE0AC4">
        <w:t>20</w:t>
      </w:r>
      <w:r w:rsidRPr="00DE0AC4">
        <w:t xml:space="preserve"> годов», были внесены изменения в показатели сводной бюджетной росписи бюджета города Югорска без внесения</w:t>
      </w:r>
      <w:r w:rsidR="00E91962" w:rsidRPr="00DE0AC4">
        <w:t xml:space="preserve"> изменений</w:t>
      </w:r>
      <w:r w:rsidRPr="00DE0AC4">
        <w:t xml:space="preserve"> в решение о бюджете, связанные с увеличением бюджетных ассигнований</w:t>
      </w:r>
      <w:r w:rsidR="00DE0AC4" w:rsidRPr="00DE0AC4">
        <w:t xml:space="preserve"> в</w:t>
      </w:r>
      <w:r w:rsidRPr="00DE0AC4">
        <w:t xml:space="preserve"> </w:t>
      </w:r>
      <w:r w:rsidR="00DE0AC4" w:rsidRPr="00DE0AC4">
        <w:t>сумме 200,0 тыс. рублей</w:t>
      </w:r>
      <w:r w:rsidR="00DE0AC4">
        <w:t>,</w:t>
      </w:r>
      <w:r w:rsidR="00DE0AC4" w:rsidRPr="00DE0AC4">
        <w:t xml:space="preserve"> </w:t>
      </w:r>
      <w:r w:rsidR="00B55F81" w:rsidRPr="00DE0AC4">
        <w:t xml:space="preserve">выделенных </w:t>
      </w:r>
      <w:r w:rsidR="00DE0AC4" w:rsidRPr="00DE0AC4">
        <w:t xml:space="preserve">для МБОУ </w:t>
      </w:r>
      <w:r w:rsidR="00DE0AC4">
        <w:t>«</w:t>
      </w:r>
      <w:r w:rsidR="00DE0AC4" w:rsidRPr="00DE0AC4">
        <w:t xml:space="preserve">Средняя общеобразовательная школа № 2» на приобретение мебели </w:t>
      </w:r>
      <w:r w:rsidR="00DE0AC4">
        <w:t xml:space="preserve">в соответствии </w:t>
      </w:r>
      <w:r w:rsidR="00DE0AC4" w:rsidRPr="009771FB">
        <w:t xml:space="preserve">с </w:t>
      </w:r>
      <w:r w:rsidR="00E91962" w:rsidRPr="009771FB">
        <w:t>распоряжени</w:t>
      </w:r>
      <w:r w:rsidR="00DE0AC4" w:rsidRPr="009771FB">
        <w:t>ем</w:t>
      </w:r>
      <w:r w:rsidR="00E91962" w:rsidRPr="009771FB">
        <w:t xml:space="preserve"> Правительства </w:t>
      </w:r>
      <w:r w:rsidR="00C9035F" w:rsidRPr="009771FB">
        <w:t>Тюменской области от 14.12.2018</w:t>
      </w:r>
      <w:r w:rsidR="00034AE9">
        <w:t xml:space="preserve"> </w:t>
      </w:r>
      <w:r w:rsidR="00C9035F" w:rsidRPr="009771FB">
        <w:t>№</w:t>
      </w:r>
      <w:r w:rsidR="00034AE9">
        <w:t> </w:t>
      </w:r>
      <w:r w:rsidR="00C9035F" w:rsidRPr="009771FB">
        <w:t>1654</w:t>
      </w:r>
      <w:r w:rsidR="005C2FB6" w:rsidRPr="009771FB">
        <w:t xml:space="preserve"> </w:t>
      </w:r>
      <w:r w:rsidR="00C9035F" w:rsidRPr="009771FB">
        <w:t>- рп «О выделении средств и внесении изменения</w:t>
      </w:r>
      <w:r w:rsidR="00034AE9">
        <w:t xml:space="preserve"> в распоряжение от 03.12.2018 № </w:t>
      </w:r>
      <w:r w:rsidR="00C9035F" w:rsidRPr="009771FB">
        <w:t>1566 –рп»</w:t>
      </w:r>
      <w:r w:rsidR="009771FB" w:rsidRPr="009771FB">
        <w:t>.</w:t>
      </w:r>
      <w:r w:rsidR="005C2FB6" w:rsidRPr="009771FB">
        <w:t xml:space="preserve"> </w:t>
      </w:r>
    </w:p>
    <w:p w:rsidR="00FF5505" w:rsidRPr="00E742AB" w:rsidRDefault="00FF5505" w:rsidP="00FF5505">
      <w:pPr>
        <w:ind w:firstLine="709"/>
        <w:jc w:val="both"/>
      </w:pPr>
      <w:r w:rsidRPr="00E742AB">
        <w:t>В связи с чем, уточненный план сложился:</w:t>
      </w:r>
    </w:p>
    <w:p w:rsidR="00FF5505" w:rsidRPr="00E742AB" w:rsidRDefault="00FF5505" w:rsidP="00FF5505">
      <w:pPr>
        <w:ind w:firstLine="709"/>
        <w:jc w:val="both"/>
      </w:pPr>
      <w:r w:rsidRPr="00E742AB">
        <w:t xml:space="preserve">по доходам в сумме </w:t>
      </w:r>
      <w:r w:rsidR="00D74F92" w:rsidRPr="00E742AB">
        <w:t>3 808 789,5</w:t>
      </w:r>
      <w:r w:rsidR="00C86206" w:rsidRPr="00E742AB">
        <w:t xml:space="preserve"> </w:t>
      </w:r>
      <w:r w:rsidRPr="00E742AB">
        <w:t>тыс. рублей;</w:t>
      </w:r>
    </w:p>
    <w:p w:rsidR="003A346D" w:rsidRPr="00E742AB" w:rsidRDefault="00FF5505" w:rsidP="00FF5505">
      <w:pPr>
        <w:ind w:firstLine="709"/>
        <w:jc w:val="both"/>
      </w:pPr>
      <w:r w:rsidRPr="00E742AB">
        <w:t xml:space="preserve">по расходам в сумме </w:t>
      </w:r>
      <w:r w:rsidR="00D80A0B" w:rsidRPr="00E742AB">
        <w:t>3 </w:t>
      </w:r>
      <w:r w:rsidR="00190008" w:rsidRPr="00E742AB">
        <w:t>833</w:t>
      </w:r>
      <w:r w:rsidR="00D80A0B" w:rsidRPr="00E742AB">
        <w:t> </w:t>
      </w:r>
      <w:r w:rsidR="00190008" w:rsidRPr="00E742AB">
        <w:t>269</w:t>
      </w:r>
      <w:r w:rsidR="00D80A0B" w:rsidRPr="00E742AB">
        <w:t>,</w:t>
      </w:r>
      <w:r w:rsidR="00190008" w:rsidRPr="00E742AB">
        <w:t>1</w:t>
      </w:r>
      <w:r w:rsidR="00D80A0B" w:rsidRPr="00E742AB">
        <w:t xml:space="preserve"> </w:t>
      </w:r>
      <w:r w:rsidRPr="00E742AB">
        <w:t>тыс. рублей</w:t>
      </w:r>
      <w:r w:rsidR="009921E0" w:rsidRPr="00E742AB">
        <w:t>;</w:t>
      </w:r>
    </w:p>
    <w:p w:rsidR="00FF5505" w:rsidRPr="00E742AB" w:rsidRDefault="00EE61BA" w:rsidP="00FF5505">
      <w:pPr>
        <w:ind w:firstLine="709"/>
        <w:jc w:val="both"/>
      </w:pPr>
      <w:r w:rsidRPr="00E742AB">
        <w:t>дефицит</w:t>
      </w:r>
      <w:r w:rsidR="00C86206" w:rsidRPr="00E742AB">
        <w:t xml:space="preserve"> бюджета</w:t>
      </w:r>
      <w:r w:rsidR="003A346D" w:rsidRPr="00E742AB">
        <w:t xml:space="preserve"> </w:t>
      </w:r>
      <w:r w:rsidR="00C86206" w:rsidRPr="00E742AB">
        <w:t xml:space="preserve">в сумме </w:t>
      </w:r>
      <w:r w:rsidRPr="00E742AB">
        <w:t xml:space="preserve">(-) </w:t>
      </w:r>
      <w:r w:rsidR="00D74F92" w:rsidRPr="00E742AB">
        <w:t>24 479,6</w:t>
      </w:r>
      <w:r w:rsidRPr="00E742AB">
        <w:t xml:space="preserve"> </w:t>
      </w:r>
      <w:r w:rsidR="00C86206" w:rsidRPr="00E742AB">
        <w:t>тыс. рублей</w:t>
      </w:r>
      <w:r w:rsidR="00FF5505" w:rsidRPr="00E742AB">
        <w:t>.</w:t>
      </w:r>
    </w:p>
    <w:p w:rsidR="00FF5505" w:rsidRPr="00E742AB" w:rsidRDefault="00FF5505" w:rsidP="00FF5505">
      <w:pPr>
        <w:ind w:firstLine="709"/>
        <w:jc w:val="both"/>
      </w:pPr>
      <w:r w:rsidRPr="00E742AB">
        <w:rPr>
          <w:bCs/>
        </w:rPr>
        <w:t>Итоги исполнения бюджета города Югорска за 201</w:t>
      </w:r>
      <w:r w:rsidR="00190008" w:rsidRPr="00E742AB">
        <w:rPr>
          <w:bCs/>
        </w:rPr>
        <w:t>8</w:t>
      </w:r>
      <w:r w:rsidRPr="00E742AB">
        <w:rPr>
          <w:bCs/>
        </w:rPr>
        <w:t xml:space="preserve"> год</w:t>
      </w:r>
      <w:r w:rsidRPr="00E742AB">
        <w:t xml:space="preserve"> характеризуются следующими показателями:</w:t>
      </w:r>
    </w:p>
    <w:p w:rsidR="00FF5505" w:rsidRPr="00E742AB" w:rsidRDefault="00FF5505" w:rsidP="00FF5505">
      <w:pPr>
        <w:ind w:firstLine="709"/>
        <w:jc w:val="both"/>
        <w:rPr>
          <w:bCs/>
        </w:rPr>
      </w:pPr>
      <w:r w:rsidRPr="00E742AB">
        <w:rPr>
          <w:bCs/>
        </w:rPr>
        <w:t xml:space="preserve">Доходы исполнены в сумме </w:t>
      </w:r>
      <w:r w:rsidR="00D74F92" w:rsidRPr="00E742AB">
        <w:rPr>
          <w:bCs/>
        </w:rPr>
        <w:t>3 835 739,4</w:t>
      </w:r>
      <w:r w:rsidR="007E5A14" w:rsidRPr="00E742AB">
        <w:rPr>
          <w:bCs/>
        </w:rPr>
        <w:t xml:space="preserve"> </w:t>
      </w:r>
      <w:r w:rsidRPr="00E742AB">
        <w:rPr>
          <w:bCs/>
        </w:rPr>
        <w:t>тыс. рублей, или на 100,</w:t>
      </w:r>
      <w:r w:rsidR="00D74F92" w:rsidRPr="00E742AB">
        <w:rPr>
          <w:bCs/>
        </w:rPr>
        <w:t>7</w:t>
      </w:r>
      <w:r w:rsidRPr="00E742AB">
        <w:rPr>
          <w:bCs/>
        </w:rPr>
        <w:t>% к уточненному плану на год.</w:t>
      </w:r>
    </w:p>
    <w:p w:rsidR="00FF5505" w:rsidRPr="00E742AB" w:rsidRDefault="00FF5505" w:rsidP="00FF5505">
      <w:pPr>
        <w:ind w:firstLine="709"/>
        <w:jc w:val="both"/>
      </w:pPr>
      <w:r w:rsidRPr="00E742AB">
        <w:rPr>
          <w:bCs/>
        </w:rPr>
        <w:lastRenderedPageBreak/>
        <w:t>Расходы исполнены в</w:t>
      </w:r>
      <w:r w:rsidRPr="00E742AB">
        <w:t xml:space="preserve"> сумме </w:t>
      </w:r>
      <w:r w:rsidR="007E5A14" w:rsidRPr="00E742AB">
        <w:t>3</w:t>
      </w:r>
      <w:r w:rsidR="00BA09B7" w:rsidRPr="00E742AB">
        <w:t> </w:t>
      </w:r>
      <w:r w:rsidR="002608F8" w:rsidRPr="00E742AB">
        <w:t>822 891,9</w:t>
      </w:r>
      <w:r w:rsidR="00113FDB" w:rsidRPr="00E742AB">
        <w:rPr>
          <w:b/>
          <w:bCs/>
          <w:sz w:val="16"/>
          <w:szCs w:val="16"/>
        </w:rPr>
        <w:t xml:space="preserve"> </w:t>
      </w:r>
      <w:r w:rsidRPr="00E742AB">
        <w:rPr>
          <w:bCs/>
        </w:rPr>
        <w:t>тыс. рублей</w:t>
      </w:r>
      <w:r w:rsidRPr="00E742AB">
        <w:t xml:space="preserve">, или </w:t>
      </w:r>
      <w:r w:rsidR="00113FDB" w:rsidRPr="00E742AB">
        <w:rPr>
          <w:bCs/>
        </w:rPr>
        <w:t>на 99,</w:t>
      </w:r>
      <w:r w:rsidR="002608F8" w:rsidRPr="00E742AB">
        <w:rPr>
          <w:bCs/>
        </w:rPr>
        <w:t>7</w:t>
      </w:r>
      <w:r w:rsidRPr="00E742AB">
        <w:rPr>
          <w:bCs/>
        </w:rPr>
        <w:t>%</w:t>
      </w:r>
      <w:r w:rsidRPr="00E742AB">
        <w:t xml:space="preserve"> к уточненному плану на год.</w:t>
      </w:r>
    </w:p>
    <w:p w:rsidR="00FF5505" w:rsidRPr="00E742AB" w:rsidRDefault="00D74F92" w:rsidP="00E8673C">
      <w:pPr>
        <w:ind w:firstLine="709"/>
        <w:jc w:val="both"/>
        <w:rPr>
          <w:bCs/>
        </w:rPr>
      </w:pPr>
      <w:r w:rsidRPr="00E742AB">
        <w:rPr>
          <w:bCs/>
        </w:rPr>
        <w:t>Профицит</w:t>
      </w:r>
      <w:r w:rsidR="00FF5505" w:rsidRPr="00E742AB">
        <w:rPr>
          <w:bCs/>
        </w:rPr>
        <w:t xml:space="preserve"> бюджета сложился в сумме </w:t>
      </w:r>
      <w:r w:rsidRPr="00E742AB">
        <w:rPr>
          <w:bCs/>
        </w:rPr>
        <w:t>12 847,5</w:t>
      </w:r>
      <w:r w:rsidR="00EE61BA" w:rsidRPr="00E742AB">
        <w:rPr>
          <w:bCs/>
        </w:rPr>
        <w:t xml:space="preserve"> </w:t>
      </w:r>
      <w:r w:rsidR="00FF5505" w:rsidRPr="00E742AB">
        <w:rPr>
          <w:bCs/>
        </w:rPr>
        <w:t>тыс. рублей.</w:t>
      </w:r>
    </w:p>
    <w:p w:rsidR="003A4D88" w:rsidRPr="00E742AB" w:rsidRDefault="00FE6FC2" w:rsidP="0003525E">
      <w:pPr>
        <w:tabs>
          <w:tab w:val="left" w:pos="0"/>
          <w:tab w:val="left" w:pos="1134"/>
        </w:tabs>
        <w:ind w:firstLine="709"/>
        <w:jc w:val="both"/>
        <w:rPr>
          <w:bCs/>
        </w:rPr>
      </w:pPr>
      <w:r w:rsidRPr="00E742AB">
        <w:rPr>
          <w:bCs/>
        </w:rPr>
        <w:t xml:space="preserve">Одной из основных целей бюджетной </w:t>
      </w:r>
      <w:r w:rsidR="0003525E" w:rsidRPr="00E742AB">
        <w:rPr>
          <w:bCs/>
        </w:rPr>
        <w:t>политик</w:t>
      </w:r>
      <w:r w:rsidRPr="00E742AB">
        <w:rPr>
          <w:bCs/>
        </w:rPr>
        <w:t>и</w:t>
      </w:r>
      <w:r w:rsidR="0003525E" w:rsidRPr="00E742AB">
        <w:rPr>
          <w:bCs/>
        </w:rPr>
        <w:t xml:space="preserve"> города </w:t>
      </w:r>
      <w:r w:rsidRPr="00E742AB">
        <w:rPr>
          <w:bCs/>
        </w:rPr>
        <w:t xml:space="preserve">Югорска на </w:t>
      </w:r>
      <w:r w:rsidR="0003525E" w:rsidRPr="00E742AB">
        <w:t>201</w:t>
      </w:r>
      <w:r w:rsidR="00BD6750" w:rsidRPr="00E742AB">
        <w:t>8</w:t>
      </w:r>
      <w:r w:rsidR="0003525E" w:rsidRPr="00E742AB">
        <w:t xml:space="preserve"> год </w:t>
      </w:r>
      <w:r w:rsidRPr="00E742AB">
        <w:t>являлось обеспечение</w:t>
      </w:r>
      <w:r w:rsidR="003A4D88" w:rsidRPr="00E742AB">
        <w:t xml:space="preserve"> стабильности и сбалансированности бюджета города Югорска, повышения эффективности муниципального управления, </w:t>
      </w:r>
      <w:r w:rsidR="0003525E" w:rsidRPr="00E742AB">
        <w:rPr>
          <w:bCs/>
        </w:rPr>
        <w:t xml:space="preserve">преемственности </w:t>
      </w:r>
      <w:r w:rsidR="006C0B25" w:rsidRPr="00E742AB">
        <w:rPr>
          <w:bCs/>
        </w:rPr>
        <w:t>целей и задач, определенных в п</w:t>
      </w:r>
      <w:r w:rsidR="0003525E" w:rsidRPr="00E742AB">
        <w:rPr>
          <w:bCs/>
        </w:rPr>
        <w:t>редыдуще</w:t>
      </w:r>
      <w:r w:rsidR="006C0B25" w:rsidRPr="00E742AB">
        <w:rPr>
          <w:bCs/>
        </w:rPr>
        <w:t>м</w:t>
      </w:r>
      <w:r w:rsidR="0003525E" w:rsidRPr="00E742AB">
        <w:rPr>
          <w:bCs/>
        </w:rPr>
        <w:t xml:space="preserve"> </w:t>
      </w:r>
      <w:r w:rsidR="006C0B25" w:rsidRPr="00E742AB">
        <w:rPr>
          <w:bCs/>
        </w:rPr>
        <w:t>бюджетном цикле</w:t>
      </w:r>
      <w:r w:rsidR="003A4D88" w:rsidRPr="00E742AB">
        <w:rPr>
          <w:bCs/>
        </w:rPr>
        <w:t>.</w:t>
      </w:r>
      <w:r w:rsidR="0003525E" w:rsidRPr="00E742AB">
        <w:rPr>
          <w:bCs/>
        </w:rPr>
        <w:t xml:space="preserve"> </w:t>
      </w:r>
    </w:p>
    <w:p w:rsidR="0003525E" w:rsidRPr="00E742AB" w:rsidRDefault="0003525E" w:rsidP="00DA2F71">
      <w:pPr>
        <w:autoSpaceDE w:val="0"/>
        <w:autoSpaceDN w:val="0"/>
        <w:adjustRightInd w:val="0"/>
        <w:ind w:firstLine="709"/>
        <w:jc w:val="both"/>
      </w:pPr>
      <w:r w:rsidRPr="00E742AB">
        <w:t>Указанная цель достигалась путем решения следующих основных задач:</w:t>
      </w:r>
    </w:p>
    <w:p w:rsidR="0003525E" w:rsidRPr="00E742AB" w:rsidRDefault="0003525E" w:rsidP="00DA2F71">
      <w:pPr>
        <w:pStyle w:val="ae"/>
        <w:numPr>
          <w:ilvl w:val="0"/>
          <w:numId w:val="26"/>
        </w:numPr>
        <w:tabs>
          <w:tab w:val="left" w:pos="993"/>
        </w:tabs>
        <w:ind w:left="0" w:firstLine="709"/>
        <w:jc w:val="both"/>
      </w:pPr>
      <w:r w:rsidRPr="00E742AB">
        <w:t>обеспечение стабильности и устойчивости бюджета</w:t>
      </w:r>
      <w:r w:rsidR="00FE6FC2" w:rsidRPr="00E742AB">
        <w:t xml:space="preserve"> города</w:t>
      </w:r>
      <w:r w:rsidRPr="00E742AB">
        <w:t>;</w:t>
      </w:r>
    </w:p>
    <w:p w:rsidR="0003525E" w:rsidRPr="00E742AB" w:rsidRDefault="0003525E" w:rsidP="00DA2F71">
      <w:pPr>
        <w:pStyle w:val="ae"/>
        <w:numPr>
          <w:ilvl w:val="0"/>
          <w:numId w:val="26"/>
        </w:numPr>
        <w:tabs>
          <w:tab w:val="left" w:pos="993"/>
        </w:tabs>
        <w:ind w:left="0" w:firstLine="709"/>
        <w:jc w:val="both"/>
      </w:pPr>
      <w:r w:rsidRPr="00E742AB">
        <w:t>постепенное сокращение дефицита бюджета города;</w:t>
      </w:r>
    </w:p>
    <w:p w:rsidR="0003525E" w:rsidRPr="00E742AB" w:rsidRDefault="0003525E" w:rsidP="00DA2F71">
      <w:pPr>
        <w:pStyle w:val="ae"/>
        <w:numPr>
          <w:ilvl w:val="0"/>
          <w:numId w:val="26"/>
        </w:numPr>
        <w:tabs>
          <w:tab w:val="left" w:pos="993"/>
        </w:tabs>
        <w:ind w:left="0" w:firstLine="709"/>
        <w:jc w:val="both"/>
      </w:pPr>
      <w:r w:rsidRPr="00E742AB">
        <w:t>повышение эффективности мер, направленных на увеличение и укрепление доходной базы бюджета города;</w:t>
      </w:r>
    </w:p>
    <w:p w:rsidR="00042541" w:rsidRPr="00E742AB" w:rsidRDefault="00042541" w:rsidP="00DA2F71">
      <w:pPr>
        <w:pStyle w:val="ae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bCs/>
        </w:rPr>
      </w:pPr>
      <w:r w:rsidRPr="00E742AB">
        <w:rPr>
          <w:bCs/>
        </w:rPr>
        <w:t>сдерживание роста бюджетных расходов путем исключения низкоэффективных и не дающих эффекта в будущем затрат, установление актуальных приоритетов бюджета;</w:t>
      </w:r>
    </w:p>
    <w:p w:rsidR="00042541" w:rsidRPr="00E742AB" w:rsidRDefault="00042541" w:rsidP="00DA2F71">
      <w:pPr>
        <w:pStyle w:val="ae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bCs/>
        </w:rPr>
      </w:pPr>
      <w:r w:rsidRPr="00E742AB">
        <w:rPr>
          <w:bCs/>
        </w:rPr>
        <w:t>повышение эффективности и результативности применения программно-целевых методов управления муниципальными финансами;</w:t>
      </w:r>
    </w:p>
    <w:p w:rsidR="00042541" w:rsidRPr="00E742AB" w:rsidRDefault="00042541" w:rsidP="00DA2F71">
      <w:pPr>
        <w:pStyle w:val="ae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bCs/>
        </w:rPr>
      </w:pPr>
      <w:r w:rsidRPr="00E742AB">
        <w:rPr>
          <w:bCs/>
        </w:rPr>
        <w:t>повышение эффективности муниципальных услуг населению;</w:t>
      </w:r>
    </w:p>
    <w:p w:rsidR="00BB4AD8" w:rsidRPr="003A4D49" w:rsidRDefault="00042541" w:rsidP="0014536D">
      <w:pPr>
        <w:pStyle w:val="ae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ind w:left="0" w:firstLine="709"/>
        <w:jc w:val="both"/>
      </w:pPr>
      <w:r w:rsidRPr="0080537D">
        <w:rPr>
          <w:bCs/>
        </w:rPr>
        <w:t>обеспечение открытости бюджетного процесса</w:t>
      </w:r>
      <w:r w:rsidR="00FE6FC2" w:rsidRPr="0080537D">
        <w:rPr>
          <w:bCs/>
        </w:rPr>
        <w:t>.</w:t>
      </w:r>
    </w:p>
    <w:p w:rsidR="003A4D49" w:rsidRDefault="003A4D49" w:rsidP="003A4D49">
      <w:pPr>
        <w:pStyle w:val="ae"/>
        <w:tabs>
          <w:tab w:val="left" w:pos="0"/>
          <w:tab w:val="left" w:pos="993"/>
          <w:tab w:val="left" w:pos="1134"/>
        </w:tabs>
        <w:ind w:left="709"/>
        <w:jc w:val="both"/>
      </w:pPr>
    </w:p>
    <w:p w:rsidR="001978FF" w:rsidRPr="00E742AB" w:rsidRDefault="001978FF" w:rsidP="001978FF">
      <w:pPr>
        <w:jc w:val="right"/>
      </w:pPr>
      <w:r w:rsidRPr="00E742AB">
        <w:t>Таблица</w:t>
      </w:r>
      <w:r w:rsidR="00D4446A" w:rsidRPr="00E742AB">
        <w:t xml:space="preserve"> 1</w:t>
      </w:r>
    </w:p>
    <w:p w:rsidR="001978FF" w:rsidRPr="00E742AB" w:rsidRDefault="001978FF" w:rsidP="00381AC9"/>
    <w:p w:rsidR="005952B6" w:rsidRPr="00E742AB" w:rsidRDefault="005952B6" w:rsidP="005952B6">
      <w:pPr>
        <w:ind w:firstLine="709"/>
        <w:jc w:val="center"/>
        <w:rPr>
          <w:b/>
        </w:rPr>
      </w:pPr>
      <w:r w:rsidRPr="00E742AB">
        <w:rPr>
          <w:b/>
          <w:lang w:eastAsia="ar-SA"/>
        </w:rPr>
        <w:t xml:space="preserve">Сведения об исполнении текстовых статей решения Думы города Югорска </w:t>
      </w:r>
      <w:r w:rsidRPr="00E742AB">
        <w:rPr>
          <w:b/>
        </w:rPr>
        <w:t xml:space="preserve">от 19.12.2017 № 107 «О бюджете города Югорска на 2018 год и на плановый период 2019 и 2020 годов» (с </w:t>
      </w:r>
      <w:r w:rsidRPr="00E742AB">
        <w:rPr>
          <w:b/>
          <w:lang w:eastAsia="ar-SA"/>
        </w:rPr>
        <w:t>изменениями от 25.12.2018 № 92)</w:t>
      </w:r>
    </w:p>
    <w:p w:rsidR="005952B6" w:rsidRPr="00E742AB" w:rsidRDefault="005952B6" w:rsidP="005952B6">
      <w:pPr>
        <w:ind w:firstLine="709"/>
        <w:jc w:val="both"/>
      </w:pPr>
    </w:p>
    <w:tbl>
      <w:tblPr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4"/>
        <w:gridCol w:w="4406"/>
      </w:tblGrid>
      <w:tr w:rsidR="005952B6" w:rsidRPr="003A4D49" w:rsidTr="00F40838">
        <w:trPr>
          <w:tblHeader/>
          <w:jc w:val="center"/>
        </w:trPr>
        <w:tc>
          <w:tcPr>
            <w:tcW w:w="2698" w:type="pct"/>
          </w:tcPr>
          <w:p w:rsidR="005952B6" w:rsidRPr="003A4D49" w:rsidRDefault="005952B6" w:rsidP="00E34B1F">
            <w:pPr>
              <w:jc w:val="center"/>
            </w:pPr>
            <w:r w:rsidRPr="003A4D49">
              <w:t>Содержание статьи решения о бюджете</w:t>
            </w:r>
          </w:p>
        </w:tc>
        <w:tc>
          <w:tcPr>
            <w:tcW w:w="2302" w:type="pct"/>
          </w:tcPr>
          <w:p w:rsidR="005952B6" w:rsidRPr="003A4D49" w:rsidRDefault="005952B6" w:rsidP="00E34B1F">
            <w:pPr>
              <w:jc w:val="center"/>
            </w:pPr>
            <w:r w:rsidRPr="003A4D49">
              <w:t>Результат исполнения</w:t>
            </w:r>
          </w:p>
        </w:tc>
      </w:tr>
      <w:tr w:rsidR="005952B6" w:rsidRPr="00E742AB" w:rsidTr="00F40838">
        <w:trPr>
          <w:tblHeader/>
          <w:jc w:val="center"/>
        </w:trPr>
        <w:tc>
          <w:tcPr>
            <w:tcW w:w="2698" w:type="pct"/>
          </w:tcPr>
          <w:p w:rsidR="005952B6" w:rsidRPr="00E742AB" w:rsidRDefault="005952B6" w:rsidP="00E34B1F">
            <w:pPr>
              <w:jc w:val="center"/>
              <w:rPr>
                <w:sz w:val="20"/>
                <w:szCs w:val="20"/>
              </w:rPr>
            </w:pPr>
            <w:r w:rsidRPr="00E742AB">
              <w:rPr>
                <w:sz w:val="20"/>
                <w:szCs w:val="20"/>
              </w:rPr>
              <w:t>1</w:t>
            </w:r>
          </w:p>
        </w:tc>
        <w:tc>
          <w:tcPr>
            <w:tcW w:w="2302" w:type="pct"/>
          </w:tcPr>
          <w:p w:rsidR="005952B6" w:rsidRPr="00E742AB" w:rsidRDefault="005952B6" w:rsidP="00E34B1F">
            <w:pPr>
              <w:jc w:val="center"/>
              <w:rPr>
                <w:sz w:val="20"/>
                <w:szCs w:val="20"/>
              </w:rPr>
            </w:pPr>
            <w:r w:rsidRPr="00E742AB">
              <w:rPr>
                <w:sz w:val="20"/>
                <w:szCs w:val="20"/>
              </w:rPr>
              <w:t>2</w:t>
            </w:r>
          </w:p>
        </w:tc>
      </w:tr>
      <w:tr w:rsidR="005952B6" w:rsidRPr="00E742AB" w:rsidTr="00F40838">
        <w:trPr>
          <w:trHeight w:val="1593"/>
          <w:jc w:val="center"/>
        </w:trPr>
        <w:tc>
          <w:tcPr>
            <w:tcW w:w="2698" w:type="pct"/>
          </w:tcPr>
          <w:p w:rsidR="005952B6" w:rsidRPr="00E742AB" w:rsidRDefault="005952B6" w:rsidP="00E34B1F">
            <w:pPr>
              <w:shd w:val="clear" w:color="auto" w:fill="FFFFFF"/>
              <w:jc w:val="both"/>
            </w:pPr>
            <w:r w:rsidRPr="00E742AB">
              <w:rPr>
                <w:bCs/>
              </w:rPr>
              <w:t>17. </w:t>
            </w:r>
            <w:r w:rsidRPr="00E742AB">
              <w:t xml:space="preserve">Бюджетные ассигнования на осуществление бюджетных инвестиций в объекты капитального строительства муниципальной собственности города Югорска отражаются в составе сводной бюджетной росписи бюджета города Югорска суммарно </w:t>
            </w:r>
            <w:bookmarkStart w:id="0" w:name="_GoBack"/>
            <w:bookmarkEnd w:id="0"/>
            <w:r w:rsidRPr="00E742AB">
              <w:t xml:space="preserve"> по соответствующему виду расходов              </w:t>
            </w:r>
          </w:p>
        </w:tc>
        <w:tc>
          <w:tcPr>
            <w:tcW w:w="2302" w:type="pct"/>
          </w:tcPr>
          <w:p w:rsidR="005952B6" w:rsidRPr="00E742AB" w:rsidRDefault="005952B6" w:rsidP="00F40838">
            <w:pPr>
              <w:shd w:val="clear" w:color="auto" w:fill="FFFFFF"/>
              <w:spacing w:line="200" w:lineRule="atLeast"/>
              <w:jc w:val="both"/>
            </w:pPr>
            <w:r w:rsidRPr="00E742AB">
              <w:t>Бюджетные ассигнования на осуществление бюджетных инвестиций отражались в составе сводной бюджетной росписи бюджета  города Югорска суммарно по соответствующему виду расходов</w:t>
            </w:r>
          </w:p>
        </w:tc>
      </w:tr>
      <w:tr w:rsidR="005952B6" w:rsidRPr="00E742AB" w:rsidTr="00F40838">
        <w:trPr>
          <w:jc w:val="center"/>
        </w:trPr>
        <w:tc>
          <w:tcPr>
            <w:tcW w:w="2698" w:type="pct"/>
          </w:tcPr>
          <w:p w:rsidR="005952B6" w:rsidRPr="00E742AB" w:rsidRDefault="005952B6" w:rsidP="00E34B1F">
            <w:pPr>
              <w:shd w:val="clear" w:color="auto" w:fill="FFFFFF"/>
              <w:contextualSpacing/>
              <w:jc w:val="both"/>
            </w:pPr>
            <w:r w:rsidRPr="00E742AB">
              <w:t>18. Бюджетные инвестиции в объекты капитального строительства муниципальной собственности города Югорска осуществляются в соответствии с муниципальными программами города Югорска и утвержденным администрацией города Югорска перечнем строек и объектов</w:t>
            </w:r>
          </w:p>
          <w:p w:rsidR="005952B6" w:rsidRPr="00E742AB" w:rsidRDefault="005952B6" w:rsidP="00E34B1F">
            <w:pPr>
              <w:shd w:val="clear" w:color="auto" w:fill="FFFFFF"/>
              <w:spacing w:line="200" w:lineRule="atLeast"/>
              <w:jc w:val="both"/>
            </w:pPr>
          </w:p>
        </w:tc>
        <w:tc>
          <w:tcPr>
            <w:tcW w:w="2302" w:type="pct"/>
          </w:tcPr>
          <w:p w:rsidR="005952B6" w:rsidRPr="00E742AB" w:rsidRDefault="005952B6" w:rsidP="00CA39DF">
            <w:pPr>
              <w:shd w:val="clear" w:color="auto" w:fill="FFFFFF"/>
              <w:spacing w:line="200" w:lineRule="atLeast"/>
              <w:jc w:val="both"/>
            </w:pPr>
            <w:r w:rsidRPr="00E742AB">
              <w:t>Бюджетные инвестиции в объекты капитального строительства муниципальной собственности города Югорска осуществлялись в рамках 5 муниципальных программ города Югорска и в соответствии с утвержденным  распоряжением администрации города Югорска от 16.01.2018 № 31 перечнем строек и объектов на 2018 год и плановый период 201</w:t>
            </w:r>
            <w:r w:rsidR="00CA39DF">
              <w:t>9</w:t>
            </w:r>
            <w:r w:rsidRPr="00E742AB">
              <w:t xml:space="preserve"> и 20</w:t>
            </w:r>
            <w:r w:rsidR="00CA39DF">
              <w:t>20</w:t>
            </w:r>
            <w:r w:rsidRPr="00E742AB">
              <w:t xml:space="preserve"> годов</w:t>
            </w:r>
          </w:p>
        </w:tc>
      </w:tr>
      <w:tr w:rsidR="005952B6" w:rsidRPr="00E742AB" w:rsidTr="00F40838">
        <w:trPr>
          <w:jc w:val="center"/>
        </w:trPr>
        <w:tc>
          <w:tcPr>
            <w:tcW w:w="2698" w:type="pct"/>
          </w:tcPr>
          <w:p w:rsidR="005952B6" w:rsidRPr="00E742AB" w:rsidRDefault="005952B6" w:rsidP="00E34B1F">
            <w:pPr>
              <w:shd w:val="clear" w:color="auto" w:fill="FFFFFF"/>
              <w:contextualSpacing/>
              <w:jc w:val="both"/>
            </w:pPr>
            <w:r w:rsidRPr="00E742AB">
              <w:t>19. Открытие и ведение лицевых счетов автономным учреждениям, созданным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</w:t>
            </w:r>
          </w:p>
          <w:p w:rsidR="005952B6" w:rsidRPr="00E742AB" w:rsidRDefault="005952B6" w:rsidP="00E34B1F">
            <w:pPr>
              <w:shd w:val="clear" w:color="auto" w:fill="FFFFFF"/>
              <w:spacing w:line="2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2302" w:type="pct"/>
          </w:tcPr>
          <w:p w:rsidR="005952B6" w:rsidRPr="00E742AB" w:rsidRDefault="005952B6" w:rsidP="00705C78">
            <w:r w:rsidRPr="00E742AB">
              <w:t xml:space="preserve">Открытие и ведение лицевых счетов всех муниципальных автономных учреждений города Югорска осуществлялось в </w:t>
            </w:r>
            <w:r w:rsidR="00705C78">
              <w:t>д</w:t>
            </w:r>
            <w:r w:rsidRPr="00E742AB">
              <w:t>епартаменте финансов администрации г</w:t>
            </w:r>
            <w:r w:rsidR="00705C78">
              <w:t>орода в порядке, установленном д</w:t>
            </w:r>
            <w:r w:rsidRPr="00E742AB">
              <w:t xml:space="preserve">епартаментом финансов администрации города Югорска приказом от 13.02.2014 № 12п </w:t>
            </w:r>
            <w:r w:rsidRPr="00E742AB">
              <w:lastRenderedPageBreak/>
              <w:t>«О порядке отк</w:t>
            </w:r>
            <w:r w:rsidR="00705C78">
              <w:t>рытия и ведения лицевых счетов д</w:t>
            </w:r>
            <w:r w:rsidRPr="00E742AB">
              <w:t>епартаментом финансов администрации города Югорска»</w:t>
            </w:r>
          </w:p>
        </w:tc>
      </w:tr>
      <w:tr w:rsidR="005952B6" w:rsidRPr="00E742AB" w:rsidTr="00F40838">
        <w:trPr>
          <w:jc w:val="center"/>
        </w:trPr>
        <w:tc>
          <w:tcPr>
            <w:tcW w:w="2698" w:type="pct"/>
          </w:tcPr>
          <w:p w:rsidR="005952B6" w:rsidRPr="00E742AB" w:rsidRDefault="005952B6" w:rsidP="00E34B1F">
            <w:pPr>
              <w:autoSpaceDE w:val="0"/>
              <w:autoSpaceDN w:val="0"/>
              <w:adjustRightInd w:val="0"/>
              <w:jc w:val="both"/>
            </w:pPr>
            <w:bookmarkStart w:id="1" w:name="sub_244"/>
            <w:r w:rsidRPr="00E742AB">
              <w:lastRenderedPageBreak/>
              <w:t xml:space="preserve">20. В соответствии с пунктом 2 статьи 20 Бюджетного кодекса Российской Федерации  в случаях изменения состава и (или) функций главных администраторов доходов бюджета города Югорска, а также изменения принципов назначения и присвоения структуры кодов </w:t>
            </w:r>
            <w:hyperlink r:id="rId8" w:history="1">
              <w:r w:rsidRPr="00E742AB">
                <w:t>классификации доходов</w:t>
              </w:r>
            </w:hyperlink>
            <w:r w:rsidRPr="00E742AB">
              <w:t xml:space="preserve"> бюджетов изменения в перечень главных администраторов доходов бюджета города Югорска, а также в состав закрепленных за ними кодов классификации доходов бюджетов вносятся на основании приказа директора департамента финансов администрации города Югорска без внесения изменений в настоящее решение.</w:t>
            </w:r>
          </w:p>
          <w:p w:rsidR="005952B6" w:rsidRPr="00E742AB" w:rsidRDefault="005952B6" w:rsidP="00705C78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2" w:name="sub_2300022"/>
            <w:bookmarkEnd w:id="1"/>
            <w:r w:rsidRPr="00E742AB">
              <w:t xml:space="preserve">В соответствии с пунктом 2 статьи 23 Бюджетного кодекса Российской Федерации в случаях изменения состава и (или) функций главных администраторов источников финансирования дефицитов бюджета города Югорска, а также изменения принципов назначения и присвоения структуры кодов </w:t>
            </w:r>
            <w:hyperlink r:id="rId9" w:history="1">
              <w:r w:rsidRPr="00E742AB">
                <w:t>классификации источников финансирования дефицитов</w:t>
              </w:r>
            </w:hyperlink>
            <w:r w:rsidRPr="00E742AB">
              <w:t xml:space="preserve"> бюджетов изменения в перечень главных администраторов источников финансирования дефицитов бюджета города Югорска, а также в состав закрепленных за ними кодов классификации источников финансирования дефицитов бюджетов </w:t>
            </w:r>
            <w:bookmarkEnd w:id="2"/>
            <w:r w:rsidRPr="00E742AB">
              <w:t>вносятся на основании приказа директора департамента финансов администрации города Югорска без внесения изменений в настоящее решение</w:t>
            </w:r>
          </w:p>
        </w:tc>
        <w:tc>
          <w:tcPr>
            <w:tcW w:w="2302" w:type="pct"/>
          </w:tcPr>
          <w:p w:rsidR="005952B6" w:rsidRPr="00E742AB" w:rsidRDefault="005952B6" w:rsidP="00705C78">
            <w:r w:rsidRPr="00E742AB">
              <w:t>В связи с изменением состава и функций главных администраторов доходов бюджета города Югорска, а так же закрепленных за ними кодов классификации доходов бюджета города Югорска приказами департамента финансов администрации города Югорска от 19.01.2018 № 5п и от 08.08.2018 №</w:t>
            </w:r>
            <w:r w:rsidR="00705C78">
              <w:t> </w:t>
            </w:r>
            <w:r w:rsidRPr="00E742AB">
              <w:t>31п внесены изменения в Перечень главных администраторов доходов бюджета города Югорска, закрепляемые за ними виды (подвиды) доходов бюджета города Югорска, утвержденный решением Думы города Югорска от 19.12.2017 № 107 «О бюджете города Югорска на 2018 год и на плановый период 2019 и 2020 годов»</w:t>
            </w:r>
          </w:p>
        </w:tc>
      </w:tr>
      <w:tr w:rsidR="005952B6" w:rsidRPr="00E742AB" w:rsidTr="00F40838">
        <w:trPr>
          <w:jc w:val="center"/>
        </w:trPr>
        <w:tc>
          <w:tcPr>
            <w:tcW w:w="2698" w:type="pct"/>
          </w:tcPr>
          <w:p w:rsidR="005952B6" w:rsidRPr="00E742AB" w:rsidRDefault="005952B6" w:rsidP="00E34B1F">
            <w:pPr>
              <w:shd w:val="clear" w:color="auto" w:fill="FFFFFF"/>
              <w:contextualSpacing/>
              <w:jc w:val="both"/>
            </w:pPr>
            <w:r w:rsidRPr="00E742AB">
              <w:t>22. Установить, что органы местного самоуправления не вправе принимать решения, приводящие к увеличению численности работников  органов местного самоуправления и работников муниципальных  учреждений города, за исключением случаев принятия решений  по перераспределению  полномочий  между уровнями бюджетной системы Российской Федерации и по вводу новых объектов капитального строительства</w:t>
            </w:r>
          </w:p>
        </w:tc>
        <w:tc>
          <w:tcPr>
            <w:tcW w:w="2302" w:type="pct"/>
          </w:tcPr>
          <w:p w:rsidR="005952B6" w:rsidRPr="00E742AB" w:rsidRDefault="005952B6" w:rsidP="00E34B1F">
            <w:pPr>
              <w:ind w:firstLine="34"/>
              <w:jc w:val="both"/>
              <w:rPr>
                <w:sz w:val="20"/>
                <w:szCs w:val="20"/>
              </w:rPr>
            </w:pPr>
            <w:r w:rsidRPr="00E742AB">
              <w:rPr>
                <w:color w:val="000000"/>
              </w:rPr>
              <w:t xml:space="preserve">Решения об увеличении численности работников органов местного самоуправления и работников муниципальных учреждений города Югорска не принимались </w:t>
            </w:r>
          </w:p>
        </w:tc>
      </w:tr>
      <w:tr w:rsidR="005952B6" w:rsidRPr="00E742AB" w:rsidTr="00F40838">
        <w:trPr>
          <w:jc w:val="center"/>
        </w:trPr>
        <w:tc>
          <w:tcPr>
            <w:tcW w:w="2698" w:type="pct"/>
          </w:tcPr>
          <w:p w:rsidR="005952B6" w:rsidRPr="00E742AB" w:rsidRDefault="005952B6" w:rsidP="00E34B1F">
            <w:pPr>
              <w:contextualSpacing/>
              <w:jc w:val="both"/>
              <w:rPr>
                <w:bCs/>
              </w:rPr>
            </w:pPr>
            <w:r w:rsidRPr="00E742AB">
              <w:t>23.</w:t>
            </w:r>
            <w:r w:rsidRPr="00E742AB">
              <w:rPr>
                <w:bCs/>
              </w:rPr>
      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 – Мансийского ав</w:t>
            </w:r>
            <w:r w:rsidR="00034AE9">
              <w:rPr>
                <w:bCs/>
              </w:rPr>
              <w:t>тономного округа – Югры и (или)</w:t>
            </w:r>
            <w:r w:rsidRPr="00E742AB">
              <w:rPr>
                <w:bCs/>
              </w:rPr>
              <w:t xml:space="preserve"> администрацией города Югорска</w:t>
            </w:r>
          </w:p>
          <w:p w:rsidR="005952B6" w:rsidRPr="00E742AB" w:rsidRDefault="005952B6" w:rsidP="00E34B1F">
            <w:pPr>
              <w:jc w:val="both"/>
            </w:pPr>
          </w:p>
        </w:tc>
        <w:tc>
          <w:tcPr>
            <w:tcW w:w="2302" w:type="pct"/>
          </w:tcPr>
          <w:p w:rsidR="005952B6" w:rsidRPr="00E742AB" w:rsidRDefault="005952B6" w:rsidP="00E34B1F">
            <w:pPr>
              <w:jc w:val="both"/>
              <w:rPr>
                <w:bCs/>
              </w:rPr>
            </w:pPr>
            <w:r w:rsidRPr="00E742AB">
              <w:rPr>
                <w:bCs/>
              </w:rPr>
              <w:t xml:space="preserve">Субсидии юридическим лицам, индивидуальным предпринимателям и физическим лицам, предусмотренные в ведомственной структуре расходов, предоставлялись в соответствии с порядками, установленными Правительством Ханты – Мансийского автономного округа – Югры и (или) </w:t>
            </w:r>
            <w:r w:rsidRPr="00E742AB">
              <w:rPr>
                <w:bCs/>
              </w:rPr>
              <w:lastRenderedPageBreak/>
              <w:t>администрацией города Югорска.</w:t>
            </w:r>
          </w:p>
          <w:p w:rsidR="005952B6" w:rsidRPr="00E742AB" w:rsidRDefault="005952B6" w:rsidP="00E34B1F">
            <w:pPr>
              <w:jc w:val="both"/>
              <w:rPr>
                <w:bCs/>
              </w:rPr>
            </w:pPr>
            <w:r w:rsidRPr="00E742AB">
              <w:rPr>
                <w:bCs/>
              </w:rPr>
              <w:t>Субсидии муниципальным бюджетным и автономным учреждениям на финансовое обеспечение выполнения ими муниципального задания</w:t>
            </w:r>
            <w:r w:rsidRPr="00E742AB">
              <w:rPr>
                <w:sz w:val="20"/>
                <w:szCs w:val="20"/>
              </w:rPr>
              <w:t xml:space="preserve"> </w:t>
            </w:r>
            <w:r w:rsidRPr="00E742AB">
              <w:rPr>
                <w:bCs/>
              </w:rPr>
              <w:t>предоставлялись в соответствии с утвержденным постановлением администрации города Югорска от 15.12.2015 № 3612 (с изменениями) Порядком формирования муниципального задания на оказание муниципальных услуг (выполнение работ) в отношении муниципальных учреждений города Югорска и финансового обеспечения выполнения муниципального задания.</w:t>
            </w:r>
          </w:p>
          <w:p w:rsidR="005952B6" w:rsidRPr="00E742AB" w:rsidRDefault="005952B6" w:rsidP="00E34B1F">
            <w:pPr>
              <w:jc w:val="both"/>
              <w:rPr>
                <w:sz w:val="20"/>
                <w:szCs w:val="20"/>
              </w:rPr>
            </w:pPr>
            <w:r w:rsidRPr="00E742AB">
              <w:rPr>
                <w:bCs/>
              </w:rPr>
              <w:t>Субсидии на иные цели предоставлялись в соответствии с утвержденным постановлением администрации города Югорска от 16.01.2012 № 28 (с изменениями) Порядком определения объема и условиями предоставления субсидий муниципальным бюджетным и автономным учреждениям города Югорска на иные цели</w:t>
            </w:r>
          </w:p>
        </w:tc>
      </w:tr>
      <w:tr w:rsidR="005952B6" w:rsidRPr="00E742AB" w:rsidTr="00F40838">
        <w:trPr>
          <w:jc w:val="center"/>
        </w:trPr>
        <w:tc>
          <w:tcPr>
            <w:tcW w:w="2698" w:type="pct"/>
          </w:tcPr>
          <w:p w:rsidR="005952B6" w:rsidRPr="00E742AB" w:rsidRDefault="005952B6" w:rsidP="00E34B1F">
            <w:pPr>
              <w:contextualSpacing/>
              <w:jc w:val="both"/>
            </w:pPr>
            <w:r w:rsidRPr="00E742AB">
              <w:lastRenderedPageBreak/>
              <w:t>24. В соответствии с решениями  администрации города Югорска  допускается заключение  договоров (соглашений), обуславливающих возникновение  расходных обязательств  города  Югорска  на период, превышающий  срок действия  утвержденных лимитов бюджетных обязательств</w:t>
            </w:r>
          </w:p>
        </w:tc>
        <w:tc>
          <w:tcPr>
            <w:tcW w:w="2302" w:type="pct"/>
          </w:tcPr>
          <w:p w:rsidR="005952B6" w:rsidRPr="00E742AB" w:rsidRDefault="005952B6" w:rsidP="00034AE9">
            <w:pPr>
              <w:jc w:val="both"/>
            </w:pPr>
            <w:r w:rsidRPr="00E742AB">
              <w:t>Заключались договоры (соглашения), обуславливающие возникновение расходных обязательств бюджета города  Югорска  на период, превышающий  срок действия утвержденных лимитов бюджетных обязательств</w:t>
            </w:r>
          </w:p>
        </w:tc>
      </w:tr>
      <w:tr w:rsidR="005952B6" w:rsidRPr="001A1482" w:rsidTr="00F40838">
        <w:trPr>
          <w:jc w:val="center"/>
        </w:trPr>
        <w:tc>
          <w:tcPr>
            <w:tcW w:w="2698" w:type="pct"/>
          </w:tcPr>
          <w:p w:rsidR="005952B6" w:rsidRPr="00E742AB" w:rsidRDefault="005952B6" w:rsidP="00E34B1F">
            <w:pPr>
              <w:contextualSpacing/>
              <w:jc w:val="both"/>
            </w:pPr>
            <w:r w:rsidRPr="00E742AB">
              <w:t>25. Установить, что в случае невыполнения доходной части бюджета города Югорска в 2018 году в первоочередном порядке подлежат финансированию социально-значимые расходы, связанные с:</w:t>
            </w:r>
          </w:p>
          <w:p w:rsidR="005952B6" w:rsidRPr="00E742AB" w:rsidRDefault="005952B6" w:rsidP="00E34B1F">
            <w:pPr>
              <w:shd w:val="clear" w:color="auto" w:fill="FFFFFF"/>
              <w:ind w:firstLine="720"/>
              <w:contextualSpacing/>
              <w:jc w:val="both"/>
            </w:pPr>
            <w:r w:rsidRPr="00E742AB">
              <w:t>оплатой труда и начислениями на выплаты по оплате труда;</w:t>
            </w:r>
          </w:p>
          <w:p w:rsidR="005952B6" w:rsidRPr="00E742AB" w:rsidRDefault="005952B6" w:rsidP="00E34B1F">
            <w:pPr>
              <w:pStyle w:val="af3"/>
              <w:tabs>
                <w:tab w:val="left" w:pos="0"/>
              </w:tabs>
              <w:spacing w:after="0"/>
              <w:ind w:firstLine="720"/>
              <w:contextualSpacing/>
              <w:jc w:val="both"/>
            </w:pPr>
            <w:r w:rsidRPr="00E742AB">
              <w:t>обеспечением питанием;</w:t>
            </w:r>
          </w:p>
          <w:p w:rsidR="005952B6" w:rsidRPr="00E742AB" w:rsidRDefault="005952B6" w:rsidP="00E34B1F">
            <w:pPr>
              <w:pStyle w:val="af3"/>
              <w:tabs>
                <w:tab w:val="left" w:pos="0"/>
              </w:tabs>
              <w:spacing w:after="0"/>
              <w:ind w:firstLine="720"/>
              <w:contextualSpacing/>
              <w:jc w:val="both"/>
            </w:pPr>
            <w:r w:rsidRPr="00E742AB">
              <w:t>оплатой коммунальных услуг;</w:t>
            </w:r>
          </w:p>
          <w:p w:rsidR="005952B6" w:rsidRPr="00E742AB" w:rsidRDefault="005952B6" w:rsidP="00E34B1F">
            <w:pPr>
              <w:pStyle w:val="af3"/>
              <w:tabs>
                <w:tab w:val="left" w:pos="0"/>
              </w:tabs>
              <w:spacing w:after="0"/>
              <w:ind w:firstLine="720"/>
              <w:contextualSpacing/>
              <w:jc w:val="both"/>
            </w:pPr>
            <w:r w:rsidRPr="00E742AB">
              <w:t>публичными нормативными обязательствами;</w:t>
            </w:r>
          </w:p>
          <w:p w:rsidR="005952B6" w:rsidRPr="00E742AB" w:rsidRDefault="005952B6" w:rsidP="00E34B1F">
            <w:pPr>
              <w:pStyle w:val="af3"/>
              <w:tabs>
                <w:tab w:val="left" w:pos="0"/>
              </w:tabs>
              <w:spacing w:after="0"/>
              <w:ind w:firstLine="720"/>
              <w:contextualSpacing/>
              <w:jc w:val="both"/>
            </w:pPr>
            <w:r w:rsidRPr="00E742AB">
              <w:t>обслуживанием муниципального долга.</w:t>
            </w:r>
          </w:p>
          <w:p w:rsidR="005952B6" w:rsidRPr="00E742AB" w:rsidRDefault="005952B6" w:rsidP="00E34B1F">
            <w:pPr>
              <w:pStyle w:val="af3"/>
              <w:tabs>
                <w:tab w:val="left" w:pos="0"/>
              </w:tabs>
              <w:spacing w:after="0"/>
              <w:ind w:firstLine="709"/>
              <w:contextualSpacing/>
              <w:jc w:val="both"/>
              <w:rPr>
                <w:sz w:val="20"/>
                <w:szCs w:val="20"/>
              </w:rPr>
            </w:pPr>
            <w:r w:rsidRPr="00E742AB">
      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Югорска доходам</w:t>
            </w:r>
          </w:p>
        </w:tc>
        <w:tc>
          <w:tcPr>
            <w:tcW w:w="2302" w:type="pct"/>
          </w:tcPr>
          <w:p w:rsidR="005952B6" w:rsidRPr="001A1482" w:rsidRDefault="005952B6" w:rsidP="00E34B1F">
            <w:pPr>
              <w:jc w:val="both"/>
              <w:rPr>
                <w:sz w:val="20"/>
                <w:szCs w:val="20"/>
              </w:rPr>
            </w:pPr>
            <w:r w:rsidRPr="00E742AB">
              <w:t>Случаи невыполнения доходной части бюджета города в 2018 году отсутствовали</w:t>
            </w:r>
          </w:p>
        </w:tc>
      </w:tr>
    </w:tbl>
    <w:p w:rsidR="0003525E" w:rsidRPr="00387E37" w:rsidRDefault="0003525E" w:rsidP="00FD7157"/>
    <w:sectPr w:rsidR="0003525E" w:rsidRPr="00387E37" w:rsidSect="00FD7157">
      <w:footerReference w:type="even" r:id="rId10"/>
      <w:footerReference w:type="default" r:id="rId11"/>
      <w:pgSz w:w="11906" w:h="16838"/>
      <w:pgMar w:top="567" w:right="1418" w:bottom="567" w:left="1418" w:header="0" w:footer="709" w:gutter="0"/>
      <w:pgNumType w:start="1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B1F" w:rsidRDefault="00E34B1F">
      <w:r>
        <w:separator/>
      </w:r>
    </w:p>
    <w:p w:rsidR="00E34B1F" w:rsidRDefault="00E34B1F"/>
  </w:endnote>
  <w:endnote w:type="continuationSeparator" w:id="0">
    <w:p w:rsidR="00E34B1F" w:rsidRDefault="00E34B1F">
      <w:r>
        <w:continuationSeparator/>
      </w:r>
    </w:p>
    <w:p w:rsidR="00E34B1F" w:rsidRDefault="00E34B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Times New Roman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B1F" w:rsidRDefault="00E34B1F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34B1F" w:rsidRDefault="00E34B1F" w:rsidP="005C2710">
    <w:pPr>
      <w:pStyle w:val="a7"/>
      <w:ind w:right="360"/>
    </w:pPr>
  </w:p>
  <w:p w:rsidR="00E34B1F" w:rsidRDefault="00E34B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0923736"/>
      <w:docPartObj>
        <w:docPartGallery w:val="Page Numbers (Bottom of Page)"/>
        <w:docPartUnique/>
      </w:docPartObj>
    </w:sdtPr>
    <w:sdtEndPr/>
    <w:sdtContent>
      <w:p w:rsidR="00E34B1F" w:rsidRDefault="00E742AB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40838">
          <w:rPr>
            <w:noProof/>
          </w:rPr>
          <w:t>103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B1F" w:rsidRDefault="00E34B1F">
      <w:r>
        <w:separator/>
      </w:r>
    </w:p>
    <w:p w:rsidR="00E34B1F" w:rsidRDefault="00E34B1F"/>
  </w:footnote>
  <w:footnote w:type="continuationSeparator" w:id="0">
    <w:p w:rsidR="00E34B1F" w:rsidRDefault="00E34B1F">
      <w:r>
        <w:continuationSeparator/>
      </w:r>
    </w:p>
    <w:p w:rsidR="00E34B1F" w:rsidRDefault="00E34B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 w15:restartNumberingAfterBreak="0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 w15:restartNumberingAfterBreak="0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 w15:restartNumberingAfterBreak="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 w15:restartNumberingAfterBreak="0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4" w15:restartNumberingAfterBreak="0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3095A"/>
    <w:multiLevelType w:val="hybridMultilevel"/>
    <w:tmpl w:val="F732F5C0"/>
    <w:lvl w:ilvl="0" w:tplc="3BA829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3" w15:restartNumberingAfterBreak="0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1"/>
  </w:num>
  <w:num w:numId="4">
    <w:abstractNumId w:val="24"/>
  </w:num>
  <w:num w:numId="5">
    <w:abstractNumId w:val="9"/>
  </w:num>
  <w:num w:numId="6">
    <w:abstractNumId w:val="23"/>
  </w:num>
  <w:num w:numId="7">
    <w:abstractNumId w:val="16"/>
  </w:num>
  <w:num w:numId="8">
    <w:abstractNumId w:val="7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8"/>
  </w:num>
  <w:num w:numId="15">
    <w:abstractNumId w:val="6"/>
  </w:num>
  <w:num w:numId="16">
    <w:abstractNumId w:val="18"/>
  </w:num>
  <w:num w:numId="17">
    <w:abstractNumId w:val="22"/>
  </w:num>
  <w:num w:numId="18">
    <w:abstractNumId w:val="15"/>
  </w:num>
  <w:num w:numId="19">
    <w:abstractNumId w:val="25"/>
  </w:num>
  <w:num w:numId="20">
    <w:abstractNumId w:val="9"/>
  </w:num>
  <w:num w:numId="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0"/>
  </w:num>
  <w:num w:numId="24">
    <w:abstractNumId w:val="17"/>
  </w:num>
  <w:num w:numId="25">
    <w:abstractNumId w:val="12"/>
  </w:num>
  <w:num w:numId="26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6AA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CC6"/>
    <w:rsid w:val="00012F30"/>
    <w:rsid w:val="00013ACC"/>
    <w:rsid w:val="00014533"/>
    <w:rsid w:val="000148D4"/>
    <w:rsid w:val="00014F00"/>
    <w:rsid w:val="0001510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4AE9"/>
    <w:rsid w:val="0003525E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541"/>
    <w:rsid w:val="00042B98"/>
    <w:rsid w:val="00045AD6"/>
    <w:rsid w:val="00045E44"/>
    <w:rsid w:val="00045EFA"/>
    <w:rsid w:val="00047807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BA7"/>
    <w:rsid w:val="0006628F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A91"/>
    <w:rsid w:val="00076DD1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12C"/>
    <w:rsid w:val="000F441F"/>
    <w:rsid w:val="000F478A"/>
    <w:rsid w:val="000F4C01"/>
    <w:rsid w:val="000F56F7"/>
    <w:rsid w:val="000F6108"/>
    <w:rsid w:val="000F6662"/>
    <w:rsid w:val="000F6FAF"/>
    <w:rsid w:val="000F766E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8CB"/>
    <w:rsid w:val="001138F4"/>
    <w:rsid w:val="00113BCE"/>
    <w:rsid w:val="00113C29"/>
    <w:rsid w:val="00113CD6"/>
    <w:rsid w:val="00113F13"/>
    <w:rsid w:val="00113FDB"/>
    <w:rsid w:val="00114D16"/>
    <w:rsid w:val="00115D25"/>
    <w:rsid w:val="00116814"/>
    <w:rsid w:val="001168C4"/>
    <w:rsid w:val="00117F16"/>
    <w:rsid w:val="0012071C"/>
    <w:rsid w:val="00120EA9"/>
    <w:rsid w:val="0012107C"/>
    <w:rsid w:val="0012236F"/>
    <w:rsid w:val="001225C0"/>
    <w:rsid w:val="00122C1B"/>
    <w:rsid w:val="0012320D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A9A"/>
    <w:rsid w:val="00132BA7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9D4"/>
    <w:rsid w:val="00141B5C"/>
    <w:rsid w:val="0014424F"/>
    <w:rsid w:val="0014429F"/>
    <w:rsid w:val="00144472"/>
    <w:rsid w:val="001447EF"/>
    <w:rsid w:val="0014488E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6022B"/>
    <w:rsid w:val="00161532"/>
    <w:rsid w:val="0016177B"/>
    <w:rsid w:val="00161C69"/>
    <w:rsid w:val="0016359F"/>
    <w:rsid w:val="00163B20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6ED3"/>
    <w:rsid w:val="00187866"/>
    <w:rsid w:val="00190008"/>
    <w:rsid w:val="00190FE1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978FF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90C"/>
    <w:rsid w:val="001C5B72"/>
    <w:rsid w:val="001C628D"/>
    <w:rsid w:val="001C65E2"/>
    <w:rsid w:val="001C6BEF"/>
    <w:rsid w:val="001C6FD7"/>
    <w:rsid w:val="001C7557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7064"/>
    <w:rsid w:val="00207BF0"/>
    <w:rsid w:val="0021084C"/>
    <w:rsid w:val="0021099A"/>
    <w:rsid w:val="00211177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386F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47C1A"/>
    <w:rsid w:val="002508BA"/>
    <w:rsid w:val="0025234A"/>
    <w:rsid w:val="002549B4"/>
    <w:rsid w:val="00255F68"/>
    <w:rsid w:val="0025719D"/>
    <w:rsid w:val="00257AFB"/>
    <w:rsid w:val="00257DB2"/>
    <w:rsid w:val="0026025A"/>
    <w:rsid w:val="002603AE"/>
    <w:rsid w:val="0026057C"/>
    <w:rsid w:val="002608F8"/>
    <w:rsid w:val="0026107D"/>
    <w:rsid w:val="002626A2"/>
    <w:rsid w:val="00262A84"/>
    <w:rsid w:val="00262A8A"/>
    <w:rsid w:val="00262D5A"/>
    <w:rsid w:val="00263A85"/>
    <w:rsid w:val="00263C21"/>
    <w:rsid w:val="002640BB"/>
    <w:rsid w:val="00265DD7"/>
    <w:rsid w:val="00265F73"/>
    <w:rsid w:val="00266433"/>
    <w:rsid w:val="00266560"/>
    <w:rsid w:val="00266B42"/>
    <w:rsid w:val="00267287"/>
    <w:rsid w:val="00267B7F"/>
    <w:rsid w:val="00272BA9"/>
    <w:rsid w:val="002739C2"/>
    <w:rsid w:val="00273ECD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AC8"/>
    <w:rsid w:val="00276C8F"/>
    <w:rsid w:val="00277378"/>
    <w:rsid w:val="00277D59"/>
    <w:rsid w:val="00277D90"/>
    <w:rsid w:val="0028035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07FB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5ED2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3C89"/>
    <w:rsid w:val="002F4252"/>
    <w:rsid w:val="002F4B53"/>
    <w:rsid w:val="002F5BB1"/>
    <w:rsid w:val="002F5D86"/>
    <w:rsid w:val="002F64ED"/>
    <w:rsid w:val="002F6AE0"/>
    <w:rsid w:val="002F7746"/>
    <w:rsid w:val="003003BD"/>
    <w:rsid w:val="00300559"/>
    <w:rsid w:val="00300A64"/>
    <w:rsid w:val="00300D26"/>
    <w:rsid w:val="00301010"/>
    <w:rsid w:val="00301442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72A"/>
    <w:rsid w:val="00354FDB"/>
    <w:rsid w:val="00357419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273B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AC9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46D"/>
    <w:rsid w:val="003A3C42"/>
    <w:rsid w:val="003A3CFA"/>
    <w:rsid w:val="003A4612"/>
    <w:rsid w:val="003A468C"/>
    <w:rsid w:val="003A4D49"/>
    <w:rsid w:val="003A4D88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6DE"/>
    <w:rsid w:val="003B2771"/>
    <w:rsid w:val="003B411B"/>
    <w:rsid w:val="003B5767"/>
    <w:rsid w:val="003B5C91"/>
    <w:rsid w:val="003B6B32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5FE9"/>
    <w:rsid w:val="003C68A4"/>
    <w:rsid w:val="003C719A"/>
    <w:rsid w:val="003C7289"/>
    <w:rsid w:val="003D0241"/>
    <w:rsid w:val="003D1060"/>
    <w:rsid w:val="003D12CB"/>
    <w:rsid w:val="003D2665"/>
    <w:rsid w:val="003D3192"/>
    <w:rsid w:val="003D393A"/>
    <w:rsid w:val="003D3C32"/>
    <w:rsid w:val="003D59A5"/>
    <w:rsid w:val="003D667B"/>
    <w:rsid w:val="003D690F"/>
    <w:rsid w:val="003D6F89"/>
    <w:rsid w:val="003D760D"/>
    <w:rsid w:val="003D7646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3719"/>
    <w:rsid w:val="003E3C42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33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13"/>
    <w:rsid w:val="00406A24"/>
    <w:rsid w:val="00407360"/>
    <w:rsid w:val="0040747A"/>
    <w:rsid w:val="0040767F"/>
    <w:rsid w:val="00407AD5"/>
    <w:rsid w:val="00410F79"/>
    <w:rsid w:val="00411301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2DF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67E92"/>
    <w:rsid w:val="004704D8"/>
    <w:rsid w:val="00470A2B"/>
    <w:rsid w:val="00471022"/>
    <w:rsid w:val="0047160C"/>
    <w:rsid w:val="00471886"/>
    <w:rsid w:val="00471971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45B"/>
    <w:rsid w:val="004C64AD"/>
    <w:rsid w:val="004C6A79"/>
    <w:rsid w:val="004C7C33"/>
    <w:rsid w:val="004C7D30"/>
    <w:rsid w:val="004D0772"/>
    <w:rsid w:val="004D203C"/>
    <w:rsid w:val="004D2E2C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AFA"/>
    <w:rsid w:val="005377A4"/>
    <w:rsid w:val="005404E9"/>
    <w:rsid w:val="0054094A"/>
    <w:rsid w:val="00540AA8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EB2"/>
    <w:rsid w:val="00560F13"/>
    <w:rsid w:val="005615D8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9AD"/>
    <w:rsid w:val="00570AFE"/>
    <w:rsid w:val="00571B50"/>
    <w:rsid w:val="005726FF"/>
    <w:rsid w:val="00573657"/>
    <w:rsid w:val="00573994"/>
    <w:rsid w:val="00573DF8"/>
    <w:rsid w:val="00574275"/>
    <w:rsid w:val="005748D5"/>
    <w:rsid w:val="00574A85"/>
    <w:rsid w:val="00575716"/>
    <w:rsid w:val="00575E7A"/>
    <w:rsid w:val="0057607E"/>
    <w:rsid w:val="0057710E"/>
    <w:rsid w:val="005800F3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52B6"/>
    <w:rsid w:val="00595C10"/>
    <w:rsid w:val="00595D3A"/>
    <w:rsid w:val="00595D55"/>
    <w:rsid w:val="00597574"/>
    <w:rsid w:val="00597952"/>
    <w:rsid w:val="005A0C6C"/>
    <w:rsid w:val="005A15E8"/>
    <w:rsid w:val="005A18B4"/>
    <w:rsid w:val="005A256E"/>
    <w:rsid w:val="005A2CE6"/>
    <w:rsid w:val="005A2CF7"/>
    <w:rsid w:val="005A3304"/>
    <w:rsid w:val="005A3E32"/>
    <w:rsid w:val="005A4F5F"/>
    <w:rsid w:val="005A5407"/>
    <w:rsid w:val="005A570B"/>
    <w:rsid w:val="005A5EE8"/>
    <w:rsid w:val="005A6A6F"/>
    <w:rsid w:val="005A73C7"/>
    <w:rsid w:val="005B077A"/>
    <w:rsid w:val="005B1961"/>
    <w:rsid w:val="005B25AC"/>
    <w:rsid w:val="005B4033"/>
    <w:rsid w:val="005B4363"/>
    <w:rsid w:val="005B518C"/>
    <w:rsid w:val="005B7A3D"/>
    <w:rsid w:val="005C0D58"/>
    <w:rsid w:val="005C101E"/>
    <w:rsid w:val="005C1BC3"/>
    <w:rsid w:val="005C267E"/>
    <w:rsid w:val="005C2710"/>
    <w:rsid w:val="005C2DED"/>
    <w:rsid w:val="005C2FB6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3DF9"/>
    <w:rsid w:val="005D40E4"/>
    <w:rsid w:val="005D4434"/>
    <w:rsid w:val="005D45E5"/>
    <w:rsid w:val="005D4A73"/>
    <w:rsid w:val="005D4C52"/>
    <w:rsid w:val="005D544B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6508"/>
    <w:rsid w:val="005F65A5"/>
    <w:rsid w:val="005F67E5"/>
    <w:rsid w:val="005F6A9D"/>
    <w:rsid w:val="005F749A"/>
    <w:rsid w:val="00600B77"/>
    <w:rsid w:val="00601C35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3D3"/>
    <w:rsid w:val="00611640"/>
    <w:rsid w:val="006118B9"/>
    <w:rsid w:val="006118C3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65F"/>
    <w:rsid w:val="00617867"/>
    <w:rsid w:val="00617B44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D2D"/>
    <w:rsid w:val="00632DEE"/>
    <w:rsid w:val="00632EB2"/>
    <w:rsid w:val="006330DB"/>
    <w:rsid w:val="0063357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117C"/>
    <w:rsid w:val="006534C3"/>
    <w:rsid w:val="00653E68"/>
    <w:rsid w:val="00654556"/>
    <w:rsid w:val="006547FB"/>
    <w:rsid w:val="00654AFA"/>
    <w:rsid w:val="0065551A"/>
    <w:rsid w:val="00656330"/>
    <w:rsid w:val="00656B06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C6E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1544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7308"/>
    <w:rsid w:val="006B760B"/>
    <w:rsid w:val="006B7757"/>
    <w:rsid w:val="006B77B8"/>
    <w:rsid w:val="006C006C"/>
    <w:rsid w:val="006C068E"/>
    <w:rsid w:val="006C0ABF"/>
    <w:rsid w:val="006C0B25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6F7615"/>
    <w:rsid w:val="0070062C"/>
    <w:rsid w:val="0070088A"/>
    <w:rsid w:val="00700D37"/>
    <w:rsid w:val="007010A2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5C78"/>
    <w:rsid w:val="007062A3"/>
    <w:rsid w:val="007070D5"/>
    <w:rsid w:val="0070730F"/>
    <w:rsid w:val="00707836"/>
    <w:rsid w:val="00710144"/>
    <w:rsid w:val="0071068F"/>
    <w:rsid w:val="00710B99"/>
    <w:rsid w:val="0071103E"/>
    <w:rsid w:val="007111E6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32E5"/>
    <w:rsid w:val="00743630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3638"/>
    <w:rsid w:val="00773E14"/>
    <w:rsid w:val="00774E7C"/>
    <w:rsid w:val="0077520A"/>
    <w:rsid w:val="00775A93"/>
    <w:rsid w:val="007766F0"/>
    <w:rsid w:val="0077737A"/>
    <w:rsid w:val="00777590"/>
    <w:rsid w:val="00777934"/>
    <w:rsid w:val="007811C2"/>
    <w:rsid w:val="007815B0"/>
    <w:rsid w:val="007821DD"/>
    <w:rsid w:val="00782691"/>
    <w:rsid w:val="00782D7E"/>
    <w:rsid w:val="00783C78"/>
    <w:rsid w:val="00784BC4"/>
    <w:rsid w:val="007853E0"/>
    <w:rsid w:val="00785EBB"/>
    <w:rsid w:val="0078683F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859"/>
    <w:rsid w:val="00797869"/>
    <w:rsid w:val="007A0A96"/>
    <w:rsid w:val="007A1937"/>
    <w:rsid w:val="007A1CA3"/>
    <w:rsid w:val="007A2351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1807"/>
    <w:rsid w:val="007B27CC"/>
    <w:rsid w:val="007B2A29"/>
    <w:rsid w:val="007B3080"/>
    <w:rsid w:val="007B389D"/>
    <w:rsid w:val="007B405F"/>
    <w:rsid w:val="007B4253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AED"/>
    <w:rsid w:val="007C5EE6"/>
    <w:rsid w:val="007C60CD"/>
    <w:rsid w:val="007C6758"/>
    <w:rsid w:val="007D037F"/>
    <w:rsid w:val="007D06CF"/>
    <w:rsid w:val="007D143A"/>
    <w:rsid w:val="007D16A5"/>
    <w:rsid w:val="007D1BC0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C11"/>
    <w:rsid w:val="007E1D3C"/>
    <w:rsid w:val="007E27C4"/>
    <w:rsid w:val="007E3640"/>
    <w:rsid w:val="007E387B"/>
    <w:rsid w:val="007E3993"/>
    <w:rsid w:val="007E3B25"/>
    <w:rsid w:val="007E5A14"/>
    <w:rsid w:val="007E5CBB"/>
    <w:rsid w:val="007E5E19"/>
    <w:rsid w:val="007E5E70"/>
    <w:rsid w:val="007E634A"/>
    <w:rsid w:val="007E63CA"/>
    <w:rsid w:val="007E762F"/>
    <w:rsid w:val="007E7B4F"/>
    <w:rsid w:val="007E7DAB"/>
    <w:rsid w:val="007F0283"/>
    <w:rsid w:val="007F08D4"/>
    <w:rsid w:val="007F0F27"/>
    <w:rsid w:val="007F112A"/>
    <w:rsid w:val="007F2E5B"/>
    <w:rsid w:val="007F47AE"/>
    <w:rsid w:val="007F53C4"/>
    <w:rsid w:val="007F5714"/>
    <w:rsid w:val="007F5A9F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3E2"/>
    <w:rsid w:val="0080537D"/>
    <w:rsid w:val="00806186"/>
    <w:rsid w:val="00806738"/>
    <w:rsid w:val="00807182"/>
    <w:rsid w:val="008072A6"/>
    <w:rsid w:val="008073E4"/>
    <w:rsid w:val="00807BEB"/>
    <w:rsid w:val="00807FA0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98A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9F0"/>
    <w:rsid w:val="008528D9"/>
    <w:rsid w:val="00852964"/>
    <w:rsid w:val="00853E1A"/>
    <w:rsid w:val="00854382"/>
    <w:rsid w:val="00854989"/>
    <w:rsid w:val="008550EB"/>
    <w:rsid w:val="00855F34"/>
    <w:rsid w:val="0085601E"/>
    <w:rsid w:val="00856874"/>
    <w:rsid w:val="00857074"/>
    <w:rsid w:val="008603F4"/>
    <w:rsid w:val="0086065F"/>
    <w:rsid w:val="00860EF6"/>
    <w:rsid w:val="0086130A"/>
    <w:rsid w:val="008637F7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453"/>
    <w:rsid w:val="00875A14"/>
    <w:rsid w:val="00876E7E"/>
    <w:rsid w:val="00877B27"/>
    <w:rsid w:val="00881ABC"/>
    <w:rsid w:val="00881E6A"/>
    <w:rsid w:val="00881FD2"/>
    <w:rsid w:val="00882119"/>
    <w:rsid w:val="008827A0"/>
    <w:rsid w:val="00882F30"/>
    <w:rsid w:val="00883974"/>
    <w:rsid w:val="00883F42"/>
    <w:rsid w:val="0088533F"/>
    <w:rsid w:val="00885BB5"/>
    <w:rsid w:val="00885F58"/>
    <w:rsid w:val="00887AF2"/>
    <w:rsid w:val="00887C50"/>
    <w:rsid w:val="00887D94"/>
    <w:rsid w:val="00890EE7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A72FA"/>
    <w:rsid w:val="008A7A2D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7AC1"/>
    <w:rsid w:val="008C00C4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C7B0D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62BA"/>
    <w:rsid w:val="008D73C8"/>
    <w:rsid w:val="008D7AFF"/>
    <w:rsid w:val="008D7DBB"/>
    <w:rsid w:val="008E0715"/>
    <w:rsid w:val="008E1022"/>
    <w:rsid w:val="008E1151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675"/>
    <w:rsid w:val="008F0AF0"/>
    <w:rsid w:val="008F15DF"/>
    <w:rsid w:val="008F1CFD"/>
    <w:rsid w:val="008F23AB"/>
    <w:rsid w:val="008F2D47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10CF6"/>
    <w:rsid w:val="00912D81"/>
    <w:rsid w:val="00912FC8"/>
    <w:rsid w:val="0091380C"/>
    <w:rsid w:val="009138B0"/>
    <w:rsid w:val="00914C8C"/>
    <w:rsid w:val="00914F8F"/>
    <w:rsid w:val="009153E7"/>
    <w:rsid w:val="00915F02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267B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09F5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771FB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7042"/>
    <w:rsid w:val="00990D12"/>
    <w:rsid w:val="00991A0F"/>
    <w:rsid w:val="009921E0"/>
    <w:rsid w:val="009925A3"/>
    <w:rsid w:val="00992656"/>
    <w:rsid w:val="0099294D"/>
    <w:rsid w:val="00992ABD"/>
    <w:rsid w:val="00992F76"/>
    <w:rsid w:val="009941F5"/>
    <w:rsid w:val="009942AF"/>
    <w:rsid w:val="009943F9"/>
    <w:rsid w:val="00994A9E"/>
    <w:rsid w:val="00996029"/>
    <w:rsid w:val="00997005"/>
    <w:rsid w:val="00997B3E"/>
    <w:rsid w:val="009A06A2"/>
    <w:rsid w:val="009A0E70"/>
    <w:rsid w:val="009A10A5"/>
    <w:rsid w:val="009A1438"/>
    <w:rsid w:val="009A27EA"/>
    <w:rsid w:val="009A2AB9"/>
    <w:rsid w:val="009A2D41"/>
    <w:rsid w:val="009A5379"/>
    <w:rsid w:val="009A590E"/>
    <w:rsid w:val="009A5F9A"/>
    <w:rsid w:val="009A67CC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7142"/>
    <w:rsid w:val="009C7E3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337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E86"/>
    <w:rsid w:val="009E3F82"/>
    <w:rsid w:val="009E4689"/>
    <w:rsid w:val="009E4D56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0ECD"/>
    <w:rsid w:val="00A21B91"/>
    <w:rsid w:val="00A22AD7"/>
    <w:rsid w:val="00A230C6"/>
    <w:rsid w:val="00A23223"/>
    <w:rsid w:val="00A238AE"/>
    <w:rsid w:val="00A23C23"/>
    <w:rsid w:val="00A24390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37756"/>
    <w:rsid w:val="00A40376"/>
    <w:rsid w:val="00A4184A"/>
    <w:rsid w:val="00A41A50"/>
    <w:rsid w:val="00A420CB"/>
    <w:rsid w:val="00A42367"/>
    <w:rsid w:val="00A43E20"/>
    <w:rsid w:val="00A43E8B"/>
    <w:rsid w:val="00A47B93"/>
    <w:rsid w:val="00A50A9C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72D8"/>
    <w:rsid w:val="00A67D82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4881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537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3A8"/>
    <w:rsid w:val="00B034BE"/>
    <w:rsid w:val="00B036D4"/>
    <w:rsid w:val="00B03D06"/>
    <w:rsid w:val="00B03DEA"/>
    <w:rsid w:val="00B03EFD"/>
    <w:rsid w:val="00B041D3"/>
    <w:rsid w:val="00B041D5"/>
    <w:rsid w:val="00B04496"/>
    <w:rsid w:val="00B04FBC"/>
    <w:rsid w:val="00B05125"/>
    <w:rsid w:val="00B05575"/>
    <w:rsid w:val="00B059BF"/>
    <w:rsid w:val="00B06F25"/>
    <w:rsid w:val="00B07A6A"/>
    <w:rsid w:val="00B07FDD"/>
    <w:rsid w:val="00B104AE"/>
    <w:rsid w:val="00B11609"/>
    <w:rsid w:val="00B116FF"/>
    <w:rsid w:val="00B12433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5F81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45F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35C3"/>
    <w:rsid w:val="00B7430D"/>
    <w:rsid w:val="00B75DC8"/>
    <w:rsid w:val="00B7722D"/>
    <w:rsid w:val="00B77C1F"/>
    <w:rsid w:val="00B8057E"/>
    <w:rsid w:val="00B81B19"/>
    <w:rsid w:val="00B81FF8"/>
    <w:rsid w:val="00B8260A"/>
    <w:rsid w:val="00B831BC"/>
    <w:rsid w:val="00B837B0"/>
    <w:rsid w:val="00B83CB8"/>
    <w:rsid w:val="00B84FAF"/>
    <w:rsid w:val="00B8540F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E8D"/>
    <w:rsid w:val="00BA0723"/>
    <w:rsid w:val="00BA077C"/>
    <w:rsid w:val="00BA0862"/>
    <w:rsid w:val="00BA09B7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39CC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6750"/>
    <w:rsid w:val="00BD6A3D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C0008C"/>
    <w:rsid w:val="00C006F3"/>
    <w:rsid w:val="00C01F08"/>
    <w:rsid w:val="00C03991"/>
    <w:rsid w:val="00C03D87"/>
    <w:rsid w:val="00C04112"/>
    <w:rsid w:val="00C047C6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1217"/>
    <w:rsid w:val="00C11922"/>
    <w:rsid w:val="00C11AF1"/>
    <w:rsid w:val="00C12D71"/>
    <w:rsid w:val="00C1390E"/>
    <w:rsid w:val="00C1393A"/>
    <w:rsid w:val="00C13D78"/>
    <w:rsid w:val="00C14028"/>
    <w:rsid w:val="00C14D9A"/>
    <w:rsid w:val="00C15A6F"/>
    <w:rsid w:val="00C16156"/>
    <w:rsid w:val="00C166AF"/>
    <w:rsid w:val="00C172B2"/>
    <w:rsid w:val="00C20A95"/>
    <w:rsid w:val="00C20FFE"/>
    <w:rsid w:val="00C21352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DAE"/>
    <w:rsid w:val="00C27FC8"/>
    <w:rsid w:val="00C3081B"/>
    <w:rsid w:val="00C30F06"/>
    <w:rsid w:val="00C317AA"/>
    <w:rsid w:val="00C3189C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43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37C4"/>
    <w:rsid w:val="00C7401E"/>
    <w:rsid w:val="00C74280"/>
    <w:rsid w:val="00C7571E"/>
    <w:rsid w:val="00C75AC3"/>
    <w:rsid w:val="00C75BE7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42CA"/>
    <w:rsid w:val="00C84645"/>
    <w:rsid w:val="00C8507B"/>
    <w:rsid w:val="00C860CC"/>
    <w:rsid w:val="00C86206"/>
    <w:rsid w:val="00C869FE"/>
    <w:rsid w:val="00C86D97"/>
    <w:rsid w:val="00C878D0"/>
    <w:rsid w:val="00C9035F"/>
    <w:rsid w:val="00C90E8A"/>
    <w:rsid w:val="00C91BA5"/>
    <w:rsid w:val="00C92A7C"/>
    <w:rsid w:val="00C92D83"/>
    <w:rsid w:val="00C92E30"/>
    <w:rsid w:val="00C93A6F"/>
    <w:rsid w:val="00C9416B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39DF"/>
    <w:rsid w:val="00CA4EC3"/>
    <w:rsid w:val="00CA4ECD"/>
    <w:rsid w:val="00CA4F7D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3958"/>
    <w:rsid w:val="00CF4A37"/>
    <w:rsid w:val="00CF52AD"/>
    <w:rsid w:val="00CF53A0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446A"/>
    <w:rsid w:val="00D451C8"/>
    <w:rsid w:val="00D46CB2"/>
    <w:rsid w:val="00D46E7A"/>
    <w:rsid w:val="00D475D1"/>
    <w:rsid w:val="00D47776"/>
    <w:rsid w:val="00D5177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4266"/>
    <w:rsid w:val="00D64BD7"/>
    <w:rsid w:val="00D64F33"/>
    <w:rsid w:val="00D65052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4F92"/>
    <w:rsid w:val="00D756EC"/>
    <w:rsid w:val="00D761B8"/>
    <w:rsid w:val="00D76599"/>
    <w:rsid w:val="00D769A0"/>
    <w:rsid w:val="00D769C3"/>
    <w:rsid w:val="00D776D2"/>
    <w:rsid w:val="00D77EA4"/>
    <w:rsid w:val="00D80A0B"/>
    <w:rsid w:val="00D80CB3"/>
    <w:rsid w:val="00D80D64"/>
    <w:rsid w:val="00D81420"/>
    <w:rsid w:val="00D8158D"/>
    <w:rsid w:val="00D82248"/>
    <w:rsid w:val="00D830F2"/>
    <w:rsid w:val="00D83554"/>
    <w:rsid w:val="00D83D1F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AFA"/>
    <w:rsid w:val="00D9500F"/>
    <w:rsid w:val="00D956B5"/>
    <w:rsid w:val="00D95A6F"/>
    <w:rsid w:val="00D97B29"/>
    <w:rsid w:val="00D97CFA"/>
    <w:rsid w:val="00DA0323"/>
    <w:rsid w:val="00DA0DEF"/>
    <w:rsid w:val="00DA25AC"/>
    <w:rsid w:val="00DA2F71"/>
    <w:rsid w:val="00DA3AD0"/>
    <w:rsid w:val="00DA3D2C"/>
    <w:rsid w:val="00DA3FF9"/>
    <w:rsid w:val="00DA4D7E"/>
    <w:rsid w:val="00DA5625"/>
    <w:rsid w:val="00DA5D24"/>
    <w:rsid w:val="00DA60EC"/>
    <w:rsid w:val="00DA6852"/>
    <w:rsid w:val="00DA68EC"/>
    <w:rsid w:val="00DA6FE9"/>
    <w:rsid w:val="00DA748C"/>
    <w:rsid w:val="00DA756B"/>
    <w:rsid w:val="00DA78D7"/>
    <w:rsid w:val="00DB01BE"/>
    <w:rsid w:val="00DB198F"/>
    <w:rsid w:val="00DB1B2E"/>
    <w:rsid w:val="00DB1BA2"/>
    <w:rsid w:val="00DB2386"/>
    <w:rsid w:val="00DB2836"/>
    <w:rsid w:val="00DB2CB3"/>
    <w:rsid w:val="00DB2D34"/>
    <w:rsid w:val="00DB3916"/>
    <w:rsid w:val="00DB3AFF"/>
    <w:rsid w:val="00DB4435"/>
    <w:rsid w:val="00DB4BFB"/>
    <w:rsid w:val="00DB5FB9"/>
    <w:rsid w:val="00DB7F4B"/>
    <w:rsid w:val="00DC0FAC"/>
    <w:rsid w:val="00DC1862"/>
    <w:rsid w:val="00DC20FD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0AC4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432C"/>
    <w:rsid w:val="00E04529"/>
    <w:rsid w:val="00E04561"/>
    <w:rsid w:val="00E04E80"/>
    <w:rsid w:val="00E0527F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27F5"/>
    <w:rsid w:val="00E22CA8"/>
    <w:rsid w:val="00E2315A"/>
    <w:rsid w:val="00E231E7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3E83"/>
    <w:rsid w:val="00E3412B"/>
    <w:rsid w:val="00E34B1F"/>
    <w:rsid w:val="00E355F6"/>
    <w:rsid w:val="00E3700C"/>
    <w:rsid w:val="00E377E2"/>
    <w:rsid w:val="00E37D7B"/>
    <w:rsid w:val="00E40245"/>
    <w:rsid w:val="00E4181F"/>
    <w:rsid w:val="00E42436"/>
    <w:rsid w:val="00E4260E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DEB"/>
    <w:rsid w:val="00E70E2E"/>
    <w:rsid w:val="00E7235A"/>
    <w:rsid w:val="00E728B5"/>
    <w:rsid w:val="00E729A2"/>
    <w:rsid w:val="00E72C8B"/>
    <w:rsid w:val="00E73004"/>
    <w:rsid w:val="00E742AB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B6C"/>
    <w:rsid w:val="00E84CB4"/>
    <w:rsid w:val="00E85C32"/>
    <w:rsid w:val="00E85F52"/>
    <w:rsid w:val="00E8673C"/>
    <w:rsid w:val="00E86795"/>
    <w:rsid w:val="00E86D63"/>
    <w:rsid w:val="00E876D2"/>
    <w:rsid w:val="00E87B90"/>
    <w:rsid w:val="00E918F8"/>
    <w:rsid w:val="00E9191F"/>
    <w:rsid w:val="00E91962"/>
    <w:rsid w:val="00E919A8"/>
    <w:rsid w:val="00E92285"/>
    <w:rsid w:val="00E92918"/>
    <w:rsid w:val="00E92C5D"/>
    <w:rsid w:val="00E92C9F"/>
    <w:rsid w:val="00E938D9"/>
    <w:rsid w:val="00E94A01"/>
    <w:rsid w:val="00E94BB0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171E"/>
    <w:rsid w:val="00EC1B5E"/>
    <w:rsid w:val="00EC1D5B"/>
    <w:rsid w:val="00EC35FA"/>
    <w:rsid w:val="00EC4141"/>
    <w:rsid w:val="00EC4219"/>
    <w:rsid w:val="00EC4323"/>
    <w:rsid w:val="00EC49DD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A5B"/>
    <w:rsid w:val="00ED60E1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1BA"/>
    <w:rsid w:val="00EE6B8E"/>
    <w:rsid w:val="00EE73CF"/>
    <w:rsid w:val="00EE7DA4"/>
    <w:rsid w:val="00EF00CF"/>
    <w:rsid w:val="00EF2870"/>
    <w:rsid w:val="00EF295A"/>
    <w:rsid w:val="00EF2997"/>
    <w:rsid w:val="00EF32B4"/>
    <w:rsid w:val="00EF38A0"/>
    <w:rsid w:val="00EF4528"/>
    <w:rsid w:val="00EF49A7"/>
    <w:rsid w:val="00EF6F7D"/>
    <w:rsid w:val="00EF739A"/>
    <w:rsid w:val="00EF73D1"/>
    <w:rsid w:val="00EF7686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736B"/>
    <w:rsid w:val="00F27AE8"/>
    <w:rsid w:val="00F27FEE"/>
    <w:rsid w:val="00F30B42"/>
    <w:rsid w:val="00F31238"/>
    <w:rsid w:val="00F31640"/>
    <w:rsid w:val="00F31A01"/>
    <w:rsid w:val="00F3201F"/>
    <w:rsid w:val="00F32C1C"/>
    <w:rsid w:val="00F330B3"/>
    <w:rsid w:val="00F334BA"/>
    <w:rsid w:val="00F33C18"/>
    <w:rsid w:val="00F3540E"/>
    <w:rsid w:val="00F35F5B"/>
    <w:rsid w:val="00F36E59"/>
    <w:rsid w:val="00F371E9"/>
    <w:rsid w:val="00F401F8"/>
    <w:rsid w:val="00F40770"/>
    <w:rsid w:val="00F40838"/>
    <w:rsid w:val="00F40E42"/>
    <w:rsid w:val="00F40F74"/>
    <w:rsid w:val="00F41301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EE9"/>
    <w:rsid w:val="00F572B6"/>
    <w:rsid w:val="00F5774E"/>
    <w:rsid w:val="00F578AC"/>
    <w:rsid w:val="00F601C7"/>
    <w:rsid w:val="00F61DC3"/>
    <w:rsid w:val="00F620B3"/>
    <w:rsid w:val="00F63A4F"/>
    <w:rsid w:val="00F6518B"/>
    <w:rsid w:val="00F65380"/>
    <w:rsid w:val="00F655C0"/>
    <w:rsid w:val="00F657C3"/>
    <w:rsid w:val="00F66438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5590"/>
    <w:rsid w:val="00F7640E"/>
    <w:rsid w:val="00F76FB7"/>
    <w:rsid w:val="00F7753A"/>
    <w:rsid w:val="00F7774E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4C"/>
    <w:rsid w:val="00F900F0"/>
    <w:rsid w:val="00F9020A"/>
    <w:rsid w:val="00F9084C"/>
    <w:rsid w:val="00F90DCF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4D1A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D7157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6FC2"/>
    <w:rsid w:val="00FE7497"/>
    <w:rsid w:val="00FE7A5F"/>
    <w:rsid w:val="00FE7C09"/>
    <w:rsid w:val="00FE7DD5"/>
    <w:rsid w:val="00FE7F5D"/>
    <w:rsid w:val="00FF0DA4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EA7"/>
    <w:rsid w:val="00FF716B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C7397ACF-C6E9-48AB-A75B-E4653C63E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Заголовок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308460.10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70308460.6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67FB2-DCD7-4547-B16C-70487569B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4</Pages>
  <Words>1652</Words>
  <Characters>9420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11050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Киосова Елена Сергеевна</cp:lastModifiedBy>
  <cp:revision>75</cp:revision>
  <cp:lastPrinted>2019-03-12T11:20:00Z</cp:lastPrinted>
  <dcterms:created xsi:type="dcterms:W3CDTF">2016-03-17T06:45:00Z</dcterms:created>
  <dcterms:modified xsi:type="dcterms:W3CDTF">2019-03-27T07:57:00Z</dcterms:modified>
</cp:coreProperties>
</file>